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17" w:rsidRPr="00B72117" w:rsidRDefault="00B72117" w:rsidP="00B7211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1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72117" w:rsidRPr="00B72117" w:rsidRDefault="00B72117" w:rsidP="00B72117">
      <w:pPr>
        <w:pStyle w:val="a4"/>
        <w:spacing w:before="0" w:after="0" w:line="360" w:lineRule="auto"/>
        <w:ind w:firstLine="709"/>
        <w:jc w:val="both"/>
      </w:pPr>
      <w:r w:rsidRPr="00B72117">
        <w:t>Рабочая программа по информатике  составлена на основе следующих нормативных документов:</w:t>
      </w:r>
    </w:p>
    <w:p w:rsidR="00B72117" w:rsidRPr="00B72117" w:rsidRDefault="00B72117" w:rsidP="00B72117">
      <w:pPr>
        <w:pStyle w:val="a5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Федеральный Закон от 29.12.2012 № 273-ФЗ «Об образовании в Российской Федерации».</w:t>
      </w:r>
    </w:p>
    <w:p w:rsidR="00B72117" w:rsidRPr="00B72117" w:rsidRDefault="00B72117" w:rsidP="00B72117">
      <w:pPr>
        <w:pStyle w:val="a5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B72117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от 17.12.2010 </w:t>
      </w:r>
      <w:r w:rsidRPr="00B72117">
        <w:rPr>
          <w:rFonts w:ascii="Times New Roman" w:hAnsi="Times New Roman"/>
          <w:sz w:val="24"/>
          <w:szCs w:val="24"/>
        </w:rPr>
        <w:br/>
        <w:t>№ 1897 «Об утверждении федерального государственного образовательного стандарта основного общего образования» (приказа Министерства образования и науки Российской Федерации от 06.10.2009  года №373, в редакции  приказов от 26.11 2010 года №1241, от 22.09.2011 года № 2357» Об утверждении и введении в действие федерального государственного стандарта начального общего образования»)</w:t>
      </w:r>
      <w:proofErr w:type="gramEnd"/>
    </w:p>
    <w:p w:rsidR="00B72117" w:rsidRPr="00B72117" w:rsidRDefault="00B72117" w:rsidP="00B72117">
      <w:pPr>
        <w:pStyle w:val="a5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Основная образовательная программа основного (начального) общего образования  муниципального общеобразовательного учреждения средней общеобразовательной школы </w:t>
      </w:r>
      <w:proofErr w:type="spellStart"/>
      <w:r w:rsidRPr="00B72117">
        <w:rPr>
          <w:rFonts w:ascii="Times New Roman" w:hAnsi="Times New Roman"/>
          <w:sz w:val="24"/>
          <w:szCs w:val="24"/>
        </w:rPr>
        <w:t>пгт</w:t>
      </w:r>
      <w:proofErr w:type="spellEnd"/>
      <w:r w:rsidRPr="00B7211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72117">
        <w:rPr>
          <w:rFonts w:ascii="Times New Roman" w:hAnsi="Times New Roman"/>
          <w:sz w:val="24"/>
          <w:szCs w:val="24"/>
        </w:rPr>
        <w:t>Новокручининский</w:t>
      </w:r>
      <w:proofErr w:type="spellEnd"/>
      <w:r w:rsidRPr="00B72117">
        <w:rPr>
          <w:rFonts w:ascii="Times New Roman" w:hAnsi="Times New Roman"/>
          <w:sz w:val="24"/>
          <w:szCs w:val="24"/>
        </w:rPr>
        <w:t xml:space="preserve"> (утверждена приказом директора от 01.09. 2014  № 142);</w:t>
      </w:r>
    </w:p>
    <w:p w:rsidR="00B72117" w:rsidRPr="00B72117" w:rsidRDefault="00B72117" w:rsidP="00B72117">
      <w:pPr>
        <w:pStyle w:val="a5"/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Приказ директора муниципального общеобразовательного учреждения средней общеобразовательной школы от 01.09.2017 № 47 – </w:t>
      </w:r>
      <w:proofErr w:type="spellStart"/>
      <w:proofErr w:type="gramStart"/>
      <w:r w:rsidRPr="00B72117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B72117">
        <w:rPr>
          <w:rFonts w:ascii="Times New Roman" w:hAnsi="Times New Roman"/>
          <w:sz w:val="24"/>
          <w:szCs w:val="24"/>
        </w:rPr>
        <w:t xml:space="preserve"> « О внесении изменений в основную образовательную программу начального общего образования и основную образовательную программу основного общего образования  в части «Организационный раздел»</w:t>
      </w:r>
    </w:p>
    <w:p w:rsidR="00B72117" w:rsidRPr="00B72117" w:rsidRDefault="00B72117" w:rsidP="00B72117">
      <w:pPr>
        <w:pStyle w:val="a4"/>
        <w:numPr>
          <w:ilvl w:val="0"/>
          <w:numId w:val="2"/>
        </w:numPr>
        <w:spacing w:before="0" w:after="0"/>
        <w:ind w:left="0"/>
        <w:contextualSpacing/>
        <w:jc w:val="both"/>
      </w:pPr>
      <w:r w:rsidRPr="00B72117">
        <w:t xml:space="preserve">Примерная программа по информатике  под редакцией JI. JI. </w:t>
      </w:r>
      <w:proofErr w:type="spellStart"/>
      <w:r w:rsidRPr="00B72117">
        <w:t>Босовой</w:t>
      </w:r>
      <w:proofErr w:type="spellEnd"/>
      <w:r w:rsidRPr="00B72117">
        <w:t xml:space="preserve">, А. Ю. </w:t>
      </w:r>
      <w:proofErr w:type="spellStart"/>
      <w:r w:rsidRPr="00B72117">
        <w:t>Босовой</w:t>
      </w:r>
      <w:proofErr w:type="spellEnd"/>
      <w:r w:rsidRPr="00B72117">
        <w:rPr>
          <w:bCs/>
          <w:i/>
          <w:iCs/>
        </w:rPr>
        <w:t>.</w:t>
      </w:r>
    </w:p>
    <w:p w:rsidR="00B72117" w:rsidRPr="00B72117" w:rsidRDefault="00B72117" w:rsidP="00B721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 xml:space="preserve">Для реализации данной программы используется учебно-методический комплекс под редакцией JI. JI. </w:t>
      </w:r>
      <w:proofErr w:type="spellStart"/>
      <w:r w:rsidRPr="00B72117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B72117">
        <w:rPr>
          <w:rFonts w:ascii="Times New Roman" w:hAnsi="Times New Roman" w:cs="Times New Roman"/>
          <w:sz w:val="24"/>
          <w:szCs w:val="24"/>
        </w:rPr>
        <w:t xml:space="preserve">, А. Ю. </w:t>
      </w:r>
      <w:proofErr w:type="spellStart"/>
      <w:r w:rsidRPr="00B72117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B72117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Pr="00B72117">
        <w:rPr>
          <w:rFonts w:ascii="Times New Roman" w:hAnsi="Times New Roman" w:cs="Times New Roman"/>
          <w:sz w:val="24"/>
          <w:szCs w:val="24"/>
        </w:rPr>
        <w:t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Программа является ключевым компонентом учебно-методического комплекта по информатике для основной школы</w:t>
      </w:r>
    </w:p>
    <w:p w:rsidR="00B72117" w:rsidRPr="00B72117" w:rsidRDefault="00B72117" w:rsidP="00B72117">
      <w:pPr>
        <w:pStyle w:val="Default"/>
        <w:ind w:firstLine="708"/>
        <w:rPr>
          <w:b/>
        </w:rPr>
      </w:pPr>
    </w:p>
    <w:p w:rsidR="00B72117" w:rsidRPr="00B72117" w:rsidRDefault="00B72117" w:rsidP="00B72117">
      <w:pPr>
        <w:pStyle w:val="Default"/>
        <w:ind w:firstLine="708"/>
        <w:rPr>
          <w:b/>
        </w:rPr>
      </w:pPr>
      <w:r w:rsidRPr="00B72117">
        <w:rPr>
          <w:b/>
        </w:rPr>
        <w:t xml:space="preserve">Цели и задачи курса </w:t>
      </w: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 xml:space="preserve">Изучение информатики и информационных технологий в основной школе направлено на достижение следующих целей: </w:t>
      </w:r>
    </w:p>
    <w:p w:rsidR="00B72117" w:rsidRPr="00B72117" w:rsidRDefault="00B72117" w:rsidP="00B72117">
      <w:pPr>
        <w:pStyle w:val="Default"/>
        <w:numPr>
          <w:ilvl w:val="0"/>
          <w:numId w:val="3"/>
        </w:numPr>
        <w:ind w:left="0" w:firstLine="708"/>
        <w:jc w:val="both"/>
      </w:pPr>
      <w:r w:rsidRPr="00B72117">
        <w:t xml:space="preserve">формирование основ научного мировоззрения в процессе систематизации, теоретического осмысления и обобщения имеющихся и получения новых знаний, </w:t>
      </w:r>
    </w:p>
    <w:p w:rsidR="00B72117" w:rsidRPr="00B72117" w:rsidRDefault="00B72117" w:rsidP="00B72117">
      <w:pPr>
        <w:pStyle w:val="Default"/>
        <w:numPr>
          <w:ilvl w:val="0"/>
          <w:numId w:val="3"/>
        </w:numPr>
        <w:ind w:left="0" w:firstLine="708"/>
        <w:jc w:val="both"/>
      </w:pPr>
      <w:r w:rsidRPr="00B72117">
        <w:t>умений и способов деятельности в области информатики</w:t>
      </w:r>
      <w:proofErr w:type="gramStart"/>
      <w:r w:rsidRPr="00B72117">
        <w:t xml:space="preserve"> ;</w:t>
      </w:r>
      <w:proofErr w:type="gramEnd"/>
      <w:r w:rsidRPr="00B72117">
        <w:t xml:space="preserve"> </w:t>
      </w:r>
    </w:p>
    <w:p w:rsidR="00B72117" w:rsidRPr="00B72117" w:rsidRDefault="00B72117" w:rsidP="00B72117">
      <w:pPr>
        <w:pStyle w:val="Default"/>
        <w:numPr>
          <w:ilvl w:val="0"/>
          <w:numId w:val="3"/>
        </w:numPr>
        <w:ind w:left="0" w:firstLine="708"/>
        <w:jc w:val="both"/>
      </w:pPr>
      <w:r w:rsidRPr="00B72117">
        <w:t xml:space="preserve">совершенствование </w:t>
      </w:r>
      <w:proofErr w:type="spellStart"/>
      <w:r w:rsidRPr="00B72117">
        <w:t>общеучебных</w:t>
      </w:r>
      <w:proofErr w:type="spellEnd"/>
      <w:r w:rsidRPr="00B72117">
        <w:t xml:space="preserve">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 </w:t>
      </w:r>
    </w:p>
    <w:p w:rsidR="00B72117" w:rsidRPr="00B72117" w:rsidRDefault="00B72117" w:rsidP="00B72117">
      <w:pPr>
        <w:pStyle w:val="Default"/>
        <w:numPr>
          <w:ilvl w:val="0"/>
          <w:numId w:val="3"/>
        </w:numPr>
        <w:ind w:left="0" w:firstLine="708"/>
        <w:jc w:val="both"/>
      </w:pPr>
      <w:r w:rsidRPr="00B72117"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 </w:t>
      </w:r>
    </w:p>
    <w:p w:rsidR="00B72117" w:rsidRPr="00B72117" w:rsidRDefault="00B72117" w:rsidP="00B72117">
      <w:pPr>
        <w:pStyle w:val="Default"/>
        <w:rPr>
          <w:color w:val="auto"/>
        </w:rPr>
      </w:pPr>
    </w:p>
    <w:p w:rsidR="00B72117" w:rsidRPr="00B72117" w:rsidRDefault="00B72117" w:rsidP="00B72117">
      <w:pPr>
        <w:pStyle w:val="Default"/>
        <w:rPr>
          <w:b/>
          <w:bCs/>
          <w:color w:val="auto"/>
          <w:u w:val="single"/>
        </w:rPr>
      </w:pPr>
      <w:r w:rsidRPr="00B72117">
        <w:rPr>
          <w:b/>
          <w:bCs/>
          <w:color w:val="auto"/>
          <w:u w:val="single"/>
        </w:rPr>
        <w:t xml:space="preserve">Задачи: </w:t>
      </w:r>
    </w:p>
    <w:p w:rsidR="00B72117" w:rsidRPr="00B72117" w:rsidRDefault="00B72117" w:rsidP="00B72117">
      <w:pPr>
        <w:pStyle w:val="Default"/>
        <w:numPr>
          <w:ilvl w:val="0"/>
          <w:numId w:val="4"/>
        </w:numPr>
        <w:ind w:left="0" w:firstLine="708"/>
        <w:jc w:val="both"/>
      </w:pPr>
      <w:r w:rsidRPr="00B72117"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B72117" w:rsidRPr="00B72117" w:rsidRDefault="00B72117" w:rsidP="00B72117">
      <w:pPr>
        <w:pStyle w:val="Default"/>
        <w:numPr>
          <w:ilvl w:val="0"/>
          <w:numId w:val="4"/>
        </w:numPr>
        <w:ind w:left="0" w:firstLine="708"/>
        <w:jc w:val="both"/>
      </w:pPr>
      <w:r w:rsidRPr="00B72117">
        <w:t xml:space="preserve">развитие познавательных интересов, интеллектуальных и творческих способностей средствами ИКТ; </w:t>
      </w:r>
    </w:p>
    <w:p w:rsidR="00B72117" w:rsidRPr="00B72117" w:rsidRDefault="00B72117" w:rsidP="00B72117">
      <w:pPr>
        <w:pStyle w:val="Default"/>
        <w:numPr>
          <w:ilvl w:val="0"/>
          <w:numId w:val="4"/>
        </w:numPr>
        <w:ind w:left="0" w:firstLine="708"/>
        <w:jc w:val="both"/>
      </w:pPr>
      <w:r w:rsidRPr="00B72117"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B72117" w:rsidRPr="00B72117" w:rsidRDefault="00B72117" w:rsidP="00B72117">
      <w:pPr>
        <w:pStyle w:val="Default"/>
        <w:numPr>
          <w:ilvl w:val="0"/>
          <w:numId w:val="4"/>
        </w:numPr>
        <w:ind w:left="0" w:firstLine="708"/>
        <w:jc w:val="both"/>
      </w:pPr>
      <w:r w:rsidRPr="00B72117"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B72117" w:rsidRPr="00B72117" w:rsidRDefault="00B72117" w:rsidP="00B72117">
      <w:pPr>
        <w:pStyle w:val="Default"/>
        <w:jc w:val="both"/>
      </w:pPr>
    </w:p>
    <w:p w:rsidR="00B72117" w:rsidRPr="00B72117" w:rsidRDefault="00B72117" w:rsidP="00B72117">
      <w:pPr>
        <w:pStyle w:val="Default"/>
        <w:ind w:firstLine="708"/>
        <w:jc w:val="both"/>
        <w:rPr>
          <w:b/>
          <w:bCs/>
          <w:color w:val="auto"/>
        </w:rPr>
      </w:pPr>
      <w:r w:rsidRPr="00B72117">
        <w:rPr>
          <w:b/>
          <w:bCs/>
          <w:color w:val="auto"/>
        </w:rPr>
        <w:t>В программу внесены изменения:</w:t>
      </w:r>
    </w:p>
    <w:p w:rsidR="00B72117" w:rsidRPr="00B72117" w:rsidRDefault="00B72117" w:rsidP="00B72117">
      <w:pPr>
        <w:pStyle w:val="Default"/>
        <w:ind w:firstLine="708"/>
        <w:jc w:val="both"/>
        <w:rPr>
          <w:bCs/>
          <w:color w:val="auto"/>
        </w:rPr>
      </w:pPr>
      <w:r w:rsidRPr="00B72117">
        <w:rPr>
          <w:bCs/>
          <w:color w:val="auto"/>
        </w:rPr>
        <w:t>Темы «Общие сведения о языке программирования Паскаль» и «Организация ввода/вывода данных» объединены в один урок, что позволяет увеличить время для прохождения темы «Программирование линейных алгоритмов».</w:t>
      </w:r>
    </w:p>
    <w:p w:rsidR="00B72117" w:rsidRPr="00B72117" w:rsidRDefault="00B72117" w:rsidP="00B72117">
      <w:pPr>
        <w:pStyle w:val="Default"/>
        <w:ind w:firstLine="708"/>
        <w:jc w:val="both"/>
      </w:pP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 xml:space="preserve">Учебно-методический комплект </w:t>
      </w:r>
    </w:p>
    <w:tbl>
      <w:tblPr>
        <w:tblW w:w="10035" w:type="dxa"/>
        <w:tblInd w:w="-10" w:type="dxa"/>
        <w:tblLayout w:type="fixed"/>
        <w:tblLook w:val="04A0"/>
      </w:tblPr>
      <w:tblGrid>
        <w:gridCol w:w="3377"/>
        <w:gridCol w:w="1228"/>
        <w:gridCol w:w="1799"/>
        <w:gridCol w:w="2214"/>
        <w:gridCol w:w="1417"/>
      </w:tblGrid>
      <w:tr w:rsidR="00B72117" w:rsidRPr="00B72117" w:rsidTr="00B72117">
        <w:trPr>
          <w:trHeight w:val="245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Название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Класс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ФИО автора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Издательство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both"/>
            </w:pPr>
            <w:r w:rsidRPr="00B72117">
              <w:t>Год издания</w:t>
            </w:r>
          </w:p>
        </w:tc>
      </w:tr>
      <w:tr w:rsidR="00B72117" w:rsidRPr="00B72117" w:rsidTr="00B72117">
        <w:trPr>
          <w:trHeight w:val="247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both"/>
            </w:pPr>
            <w:r w:rsidRPr="00B72117">
              <w:t>Информатика: Учебник для 8 класса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2117" w:rsidRPr="00B72117" w:rsidRDefault="00B72117">
            <w:pPr>
              <w:pStyle w:val="Default"/>
              <w:snapToGrid w:val="0"/>
            </w:pPr>
            <w:proofErr w:type="spellStart"/>
            <w:r w:rsidRPr="00B72117">
              <w:t>Босова</w:t>
            </w:r>
            <w:proofErr w:type="spellEnd"/>
            <w:r w:rsidRPr="00B72117">
              <w:t xml:space="preserve"> Л. Л., </w:t>
            </w:r>
            <w:proofErr w:type="spellStart"/>
            <w:r w:rsidRPr="00B72117">
              <w:t>Босова</w:t>
            </w:r>
            <w:proofErr w:type="spellEnd"/>
            <w:r w:rsidRPr="00B72117">
              <w:t xml:space="preserve"> А. Ю.</w:t>
            </w:r>
          </w:p>
          <w:p w:rsidR="00B72117" w:rsidRPr="00B72117" w:rsidRDefault="00B72117">
            <w:pPr>
              <w:pStyle w:val="Default"/>
              <w:ind w:firstLine="708"/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ind w:firstLine="708"/>
              <w:jc w:val="both"/>
            </w:pPr>
            <w:r w:rsidRPr="00B72117">
              <w:t xml:space="preserve">БИНОМ. Лаборатория знаний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2013</w:t>
            </w:r>
          </w:p>
        </w:tc>
      </w:tr>
      <w:tr w:rsidR="00B72117" w:rsidRPr="00B72117" w:rsidTr="00B72117">
        <w:trPr>
          <w:trHeight w:val="247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both"/>
            </w:pPr>
            <w:r w:rsidRPr="00B72117">
              <w:t xml:space="preserve">Информатика: Рабочая тетрадь для 8 класса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both"/>
            </w:pPr>
            <w:proofErr w:type="spellStart"/>
            <w:r w:rsidRPr="00B72117">
              <w:t>Босова</w:t>
            </w:r>
            <w:proofErr w:type="spellEnd"/>
            <w:r w:rsidRPr="00B72117">
              <w:t xml:space="preserve"> Л.Л.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ind w:firstLine="708"/>
              <w:jc w:val="both"/>
            </w:pPr>
            <w:r w:rsidRPr="00B72117">
              <w:t xml:space="preserve">БИНОМ. Лаборатория знаний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2013</w:t>
            </w:r>
          </w:p>
        </w:tc>
      </w:tr>
      <w:tr w:rsidR="00B72117" w:rsidRPr="00B72117" w:rsidTr="00B72117">
        <w:trPr>
          <w:trHeight w:val="385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</w:pPr>
            <w:r w:rsidRPr="00B72117">
              <w:t xml:space="preserve">Набор цифровых </w:t>
            </w:r>
            <w:proofErr w:type="spellStart"/>
            <w:proofErr w:type="gramStart"/>
            <w:r w:rsidRPr="00B72117">
              <w:t>образователь-ных</w:t>
            </w:r>
            <w:proofErr w:type="spellEnd"/>
            <w:proofErr w:type="gramEnd"/>
            <w:r w:rsidRPr="00B72117">
              <w:t xml:space="preserve"> ресурсов для 8 класса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center"/>
            </w:pPr>
            <w:r w:rsidRPr="00B72117"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both"/>
            </w:pPr>
            <w:proofErr w:type="spellStart"/>
            <w:r w:rsidRPr="00B72117">
              <w:t>Босова</w:t>
            </w:r>
            <w:proofErr w:type="spellEnd"/>
            <w:r w:rsidRPr="00B72117">
              <w:t xml:space="preserve"> Л.Л.  </w:t>
            </w:r>
          </w:p>
        </w:tc>
        <w:tc>
          <w:tcPr>
            <w:tcW w:w="3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2117" w:rsidRPr="00B72117" w:rsidRDefault="00B72117">
            <w:pPr>
              <w:pStyle w:val="Default"/>
              <w:snapToGrid w:val="0"/>
              <w:jc w:val="both"/>
              <w:rPr>
                <w:rStyle w:val="a3"/>
              </w:rPr>
            </w:pPr>
            <w:r w:rsidRPr="00B72117">
              <w:rPr>
                <w:rStyle w:val="a3"/>
              </w:rPr>
              <w:t>http://metodist.lbz.ru/authors/informatika/3/</w:t>
            </w:r>
          </w:p>
        </w:tc>
      </w:tr>
    </w:tbl>
    <w:p w:rsidR="00B72117" w:rsidRPr="00B72117" w:rsidRDefault="00B72117" w:rsidP="00B72117">
      <w:pPr>
        <w:pStyle w:val="Default"/>
        <w:ind w:firstLine="708"/>
        <w:jc w:val="both"/>
      </w:pPr>
    </w:p>
    <w:p w:rsidR="00B72117" w:rsidRPr="00B72117" w:rsidRDefault="00B72117" w:rsidP="00B72117">
      <w:pPr>
        <w:pStyle w:val="Default"/>
        <w:ind w:firstLine="708"/>
        <w:jc w:val="both"/>
      </w:pP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 xml:space="preserve">Количество учебных часов: </w:t>
      </w: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 xml:space="preserve">Рабочая программа в 8 классе рассчитана на 1 час в неделю на протяжении учебного года, то есть 34 часа в год. </w:t>
      </w:r>
    </w:p>
    <w:p w:rsidR="00B72117" w:rsidRPr="00B72117" w:rsidRDefault="00B72117" w:rsidP="00B72117">
      <w:pPr>
        <w:pStyle w:val="Default"/>
        <w:ind w:firstLine="708"/>
        <w:jc w:val="both"/>
        <w:rPr>
          <w:color w:val="auto"/>
        </w:rPr>
      </w:pPr>
      <w:r w:rsidRPr="00B72117">
        <w:rPr>
          <w:color w:val="auto"/>
          <w:u w:val="single"/>
        </w:rPr>
        <w:t>Уровень обучения</w:t>
      </w:r>
      <w:r w:rsidRPr="00B72117">
        <w:rPr>
          <w:color w:val="auto"/>
        </w:rPr>
        <w:t xml:space="preserve"> – базовый. </w:t>
      </w:r>
    </w:p>
    <w:p w:rsidR="00B72117" w:rsidRPr="00B72117" w:rsidRDefault="00B72117" w:rsidP="00B72117">
      <w:pPr>
        <w:pStyle w:val="Default"/>
        <w:ind w:firstLine="708"/>
        <w:jc w:val="both"/>
        <w:rPr>
          <w:color w:val="auto"/>
        </w:rPr>
      </w:pPr>
      <w:r w:rsidRPr="00B72117">
        <w:rPr>
          <w:color w:val="auto"/>
          <w:u w:val="single"/>
        </w:rPr>
        <w:t>Срок реализации рабочей учебной программы</w:t>
      </w:r>
      <w:r w:rsidRPr="00B72117">
        <w:rPr>
          <w:color w:val="auto"/>
        </w:rPr>
        <w:t xml:space="preserve"> – один учебный год. </w:t>
      </w: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 xml:space="preserve"> </w:t>
      </w: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>Программой предусмотрено проведение:</w:t>
      </w: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>Контрольных работ – 3,</w:t>
      </w:r>
    </w:p>
    <w:p w:rsidR="00B72117" w:rsidRPr="00B72117" w:rsidRDefault="00B72117" w:rsidP="00B72117">
      <w:pPr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Самостоятельная работа — 3</w:t>
      </w:r>
    </w:p>
    <w:p w:rsidR="00B72117" w:rsidRPr="00B72117" w:rsidRDefault="00B72117" w:rsidP="00B72117">
      <w:pPr>
        <w:snapToGri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Теоретический диктант - 1</w:t>
      </w: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 xml:space="preserve">Итоговый тест - 1. </w:t>
      </w:r>
    </w:p>
    <w:p w:rsidR="00B72117" w:rsidRPr="00B72117" w:rsidRDefault="00B72117" w:rsidP="00B72117">
      <w:pPr>
        <w:pStyle w:val="Default"/>
        <w:jc w:val="both"/>
      </w:pPr>
    </w:p>
    <w:p w:rsidR="00B72117" w:rsidRPr="00B72117" w:rsidRDefault="00B72117" w:rsidP="00B72117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B72117" w:rsidRPr="00B72117" w:rsidRDefault="00B72117" w:rsidP="00B721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 xml:space="preserve"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 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 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</w:t>
      </w:r>
      <w:proofErr w:type="gramStart"/>
      <w:r w:rsidRPr="00B72117">
        <w:rPr>
          <w:rFonts w:ascii="Times New Roman" w:hAnsi="Times New Roman" w:cs="Times New Roman"/>
          <w:sz w:val="24"/>
          <w:szCs w:val="24"/>
        </w:rPr>
        <w:t xml:space="preserve">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B7211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72117">
        <w:rPr>
          <w:rFonts w:ascii="Times New Roman" w:hAnsi="Times New Roman" w:cs="Times New Roman"/>
          <w:sz w:val="24"/>
          <w:szCs w:val="24"/>
        </w:rPr>
        <w:t xml:space="preserve"> и личностных результатов.</w:t>
      </w:r>
      <w:proofErr w:type="gramEnd"/>
      <w:r w:rsidRPr="00B72117">
        <w:rPr>
          <w:rFonts w:ascii="Times New Roman" w:hAnsi="Times New Roman" w:cs="Times New Roman"/>
          <w:sz w:val="24"/>
          <w:szCs w:val="24"/>
        </w:rPr>
        <w:t xml:space="preserve">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 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B72117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Pr="00B72117">
        <w:rPr>
          <w:rFonts w:ascii="Times New Roman" w:hAnsi="Times New Roman" w:cs="Times New Roman"/>
          <w:sz w:val="24"/>
          <w:szCs w:val="24"/>
        </w:rPr>
        <w:t xml:space="preserve"> жизненную позицию. 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 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</w:t>
      </w:r>
      <w:proofErr w:type="spellStart"/>
      <w:proofErr w:type="gramStart"/>
      <w:r w:rsidRPr="00B72117">
        <w:rPr>
          <w:rFonts w:ascii="Times New Roman" w:hAnsi="Times New Roman" w:cs="Times New Roman"/>
          <w:sz w:val="24"/>
          <w:szCs w:val="24"/>
        </w:rPr>
        <w:t>ИКТ-компетентностью</w:t>
      </w:r>
      <w:proofErr w:type="spellEnd"/>
      <w:proofErr w:type="gramEnd"/>
      <w:r w:rsidRPr="00B72117">
        <w:rPr>
          <w:rFonts w:ascii="Times New Roman" w:hAnsi="Times New Roman" w:cs="Times New Roman"/>
          <w:sz w:val="24"/>
          <w:szCs w:val="24"/>
        </w:rPr>
        <w:t xml:space="preserve">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 </w:t>
      </w:r>
    </w:p>
    <w:p w:rsidR="00B72117" w:rsidRPr="00B72117" w:rsidRDefault="00B72117" w:rsidP="00B721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pStyle w:val="21"/>
        <w:spacing w:after="0" w:line="240" w:lineRule="auto"/>
        <w:ind w:left="0" w:firstLine="709"/>
        <w:jc w:val="center"/>
        <w:rPr>
          <w:b/>
        </w:rPr>
      </w:pPr>
    </w:p>
    <w:p w:rsidR="00B72117" w:rsidRPr="00B72117" w:rsidRDefault="00B72117" w:rsidP="00B72117">
      <w:pPr>
        <w:pStyle w:val="21"/>
        <w:spacing w:after="0" w:line="240" w:lineRule="auto"/>
        <w:ind w:left="0" w:firstLine="709"/>
        <w:jc w:val="center"/>
        <w:rPr>
          <w:b/>
        </w:rPr>
      </w:pPr>
      <w:r w:rsidRPr="00B72117">
        <w:rPr>
          <w:b/>
        </w:rPr>
        <w:t>Место предмета в учебном плане.</w:t>
      </w:r>
    </w:p>
    <w:p w:rsidR="00B72117" w:rsidRPr="00B72117" w:rsidRDefault="00B72117" w:rsidP="00B72117">
      <w:pPr>
        <w:pStyle w:val="21"/>
        <w:spacing w:after="0" w:line="240" w:lineRule="auto"/>
        <w:ind w:left="0" w:firstLine="709"/>
      </w:pPr>
      <w:r w:rsidRPr="00B72117">
        <w:t xml:space="preserve">Информатика и ИКТ  изучается в 8 классе основной школы по одному часу в неделю, всего 35 часов. </w:t>
      </w:r>
    </w:p>
    <w:p w:rsidR="00B72117" w:rsidRPr="00B72117" w:rsidRDefault="00B72117" w:rsidP="00B72117">
      <w:pPr>
        <w:spacing w:before="1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2117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Личностные, </w:t>
      </w:r>
      <w:proofErr w:type="spellStart"/>
      <w:r w:rsidRPr="00B72117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B72117">
        <w:rPr>
          <w:rFonts w:ascii="Times New Roman" w:hAnsi="Times New Roman" w:cs="Times New Roman"/>
          <w:b/>
          <w:i/>
          <w:sz w:val="24"/>
          <w:szCs w:val="24"/>
        </w:rPr>
        <w:t xml:space="preserve"> и предметные результаты освоения информатики</w:t>
      </w:r>
    </w:p>
    <w:p w:rsidR="00B72117" w:rsidRPr="00B72117" w:rsidRDefault="00B72117" w:rsidP="00B721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Личностные результаты</w:t>
      </w:r>
      <w:r w:rsidRPr="00B7211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B72117">
        <w:rPr>
          <w:rFonts w:ascii="Times New Roman" w:hAnsi="Times New Roman" w:cs="Times New Roman"/>
          <w:sz w:val="24"/>
          <w:szCs w:val="24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 при изучении информатики в основной школе, являются: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B72117" w:rsidRPr="00B72117" w:rsidRDefault="00B72117" w:rsidP="00B721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211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Метапредметные</w:t>
      </w:r>
      <w:proofErr w:type="spellEnd"/>
      <w:r w:rsidRPr="00B7211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результаты</w:t>
      </w:r>
      <w:r w:rsidRPr="00B72117">
        <w:rPr>
          <w:rFonts w:ascii="Times New Roman" w:hAnsi="Times New Roman" w:cs="Times New Roman"/>
          <w:sz w:val="24"/>
          <w:szCs w:val="24"/>
        </w:rPr>
        <w:t xml:space="preserve"> – освоенные </w:t>
      </w:r>
      <w:proofErr w:type="gramStart"/>
      <w:r w:rsidRPr="00B7211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72117">
        <w:rPr>
          <w:rFonts w:ascii="Times New Roman" w:hAnsi="Times New Roman" w:cs="Times New Roman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реальных жизненных ситуациях. Основными </w:t>
      </w:r>
      <w:proofErr w:type="spellStart"/>
      <w:r w:rsidRPr="00B72117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B72117">
        <w:rPr>
          <w:rFonts w:ascii="Times New Roman" w:hAnsi="Times New Roman" w:cs="Times New Roman"/>
          <w:sz w:val="24"/>
          <w:szCs w:val="24"/>
        </w:rPr>
        <w:t xml:space="preserve"> результатами, формируемыми  при изучении информатики в основной школе, являются: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B72117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B72117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117">
        <w:rPr>
          <w:rFonts w:ascii="Times New Roman" w:hAnsi="Times New Roman" w:cs="Times New Roman"/>
          <w:sz w:val="24"/>
          <w:szCs w:val="24"/>
        </w:rPr>
        <w:t xml:space="preserve">владение умениями организации собственной учебной деятельности, включающими: </w:t>
      </w:r>
      <w:proofErr w:type="spellStart"/>
      <w:r w:rsidRPr="00B72117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B72117">
        <w:rPr>
          <w:rFonts w:ascii="Times New Roman" w:hAnsi="Times New Roman" w:cs="Times New Roman"/>
          <w:sz w:val="24"/>
          <w:szCs w:val="24"/>
        </w:rPr>
        <w:t xml:space="preserve">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</w:t>
      </w:r>
      <w:proofErr w:type="gramEnd"/>
      <w:r w:rsidRPr="00B72117">
        <w:rPr>
          <w:rFonts w:ascii="Times New Roman" w:hAnsi="Times New Roman" w:cs="Times New Roman"/>
          <w:sz w:val="24"/>
          <w:szCs w:val="24"/>
        </w:rPr>
        <w:t xml:space="preserve">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B72117" w:rsidRPr="00B72117" w:rsidRDefault="00B72117" w:rsidP="00B7211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117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Предметные результаты </w:t>
      </w:r>
      <w:r w:rsidRPr="00B72117">
        <w:rPr>
          <w:rFonts w:ascii="Times New Roman" w:hAnsi="Times New Roman" w:cs="Times New Roman"/>
          <w:sz w:val="24"/>
          <w:szCs w:val="24"/>
        </w:rPr>
        <w:t>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B72117">
        <w:rPr>
          <w:rFonts w:ascii="Times New Roman" w:hAnsi="Times New Roman" w:cs="Times New Roman"/>
          <w:sz w:val="24"/>
          <w:szCs w:val="24"/>
        </w:rPr>
        <w:t xml:space="preserve"> Основными предметными результатами, формируемыми  при изучении информатики в основной школе, являются: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B72117" w:rsidRPr="00B72117" w:rsidRDefault="00B72117" w:rsidP="00B72117">
      <w:pPr>
        <w:numPr>
          <w:ilvl w:val="0"/>
          <w:numId w:val="5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B72117" w:rsidRPr="00B72117" w:rsidRDefault="00B72117" w:rsidP="00B72117">
      <w:pPr>
        <w:pStyle w:val="a4"/>
        <w:spacing w:before="0" w:after="0"/>
        <w:ind w:firstLine="720"/>
        <w:jc w:val="both"/>
      </w:pPr>
      <w:r w:rsidRPr="00B72117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B72117" w:rsidRPr="00B72117" w:rsidRDefault="00B72117" w:rsidP="00B72117">
      <w:pPr>
        <w:pStyle w:val="2"/>
        <w:numPr>
          <w:ilvl w:val="1"/>
          <w:numId w:val="1"/>
        </w:numPr>
        <w:tabs>
          <w:tab w:val="left" w:pos="0"/>
        </w:tabs>
        <w:ind w:firstLine="0"/>
        <w:rPr>
          <w:b/>
          <w:color w:val="000000"/>
          <w:sz w:val="24"/>
          <w:szCs w:val="24"/>
        </w:rPr>
      </w:pPr>
    </w:p>
    <w:p w:rsidR="00B72117" w:rsidRPr="00B72117" w:rsidRDefault="00B72117" w:rsidP="00B72117">
      <w:pPr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2117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B72117" w:rsidRPr="00B72117" w:rsidRDefault="00B72117" w:rsidP="00B72117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117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B72117">
        <w:rPr>
          <w:rFonts w:ascii="Times New Roman" w:hAnsi="Times New Roman" w:cs="Times New Roman"/>
          <w:b/>
          <w:bCs/>
          <w:sz w:val="24"/>
          <w:szCs w:val="24"/>
        </w:rPr>
        <w:t>Математические основы информатики (13 ч</w:t>
      </w:r>
      <w:proofErr w:type="gramStart"/>
      <w:r w:rsidRPr="00B72117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sz w:val="24"/>
          <w:szCs w:val="24"/>
          <w:lang w:eastAsia="en-US"/>
        </w:rPr>
        <w:t xml:space="preserve"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</w:t>
      </w:r>
      <w:proofErr w:type="gramStart"/>
      <w:r w:rsidRPr="00B72117">
        <w:rPr>
          <w:rFonts w:ascii="Times New Roman" w:eastAsia="Andale Sans UI" w:hAnsi="Times New Roman" w:cs="Times New Roman"/>
          <w:sz w:val="24"/>
          <w:szCs w:val="24"/>
          <w:lang w:eastAsia="en-US"/>
        </w:rPr>
        <w:t>десятичную</w:t>
      </w:r>
      <w:proofErr w:type="gramEnd"/>
      <w:r w:rsidRPr="00B72117">
        <w:rPr>
          <w:rFonts w:ascii="Times New Roman" w:eastAsia="Andale Sans UI" w:hAnsi="Times New Roman" w:cs="Times New Roman"/>
          <w:sz w:val="24"/>
          <w:szCs w:val="24"/>
          <w:lang w:eastAsia="en-US"/>
        </w:rPr>
        <w:t>. Двоичная арифметика.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>Компьютерное представление целых чисел. Представление вещественных чисел.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 Логические элементы.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72117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B72117">
        <w:rPr>
          <w:rFonts w:ascii="Times New Roman" w:hAnsi="Times New Roman" w:cs="Times New Roman"/>
          <w:b/>
          <w:bCs/>
          <w:sz w:val="24"/>
          <w:szCs w:val="24"/>
        </w:rPr>
        <w:t xml:space="preserve"> Основы алгоритмизации (9 ч</w:t>
      </w:r>
      <w:proofErr w:type="gramStart"/>
      <w:r w:rsidRPr="00B72117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proofErr w:type="gramEnd"/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 xml:space="preserve">Понятие исполнителя. Неформальные и формальные исполнители. </w:t>
      </w:r>
      <w:proofErr w:type="gramStart"/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>Учебные исполнители (Робот, Чертёжник, Черепаха, Кузнечик, Водолей, Удвоитель и др.) как примеры формальных исполнителей.</w:t>
      </w:r>
      <w:proofErr w:type="gramEnd"/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 xml:space="preserve"> Их назначение, среда, режим работы, система команд.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>Управление, управляющая и управляемая системы, прямая и обратная связь. Управление в живой природе, обществе и технике</w:t>
      </w:r>
      <w:r w:rsidRPr="00B72117">
        <w:rPr>
          <w:rFonts w:ascii="Times New Roman" w:hAnsi="Times New Roman" w:cs="Times New Roman"/>
          <w:b/>
          <w:sz w:val="24"/>
          <w:szCs w:val="24"/>
        </w:rPr>
        <w:t>.</w:t>
      </w:r>
    </w:p>
    <w:p w:rsidR="00B72117" w:rsidRPr="00B72117" w:rsidRDefault="00B72117" w:rsidP="00B7211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17">
        <w:rPr>
          <w:rFonts w:ascii="Times New Roman" w:hAnsi="Times New Roman" w:cs="Times New Roman"/>
          <w:b/>
          <w:sz w:val="24"/>
          <w:szCs w:val="24"/>
        </w:rPr>
        <w:t>Раздел 3. Начала программирования  (10 ч)</w:t>
      </w:r>
    </w:p>
    <w:p w:rsidR="00B72117" w:rsidRPr="00B72117" w:rsidRDefault="00B72117" w:rsidP="00B72117">
      <w:pPr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B72117" w:rsidRPr="00B72117" w:rsidRDefault="00B72117" w:rsidP="00B72117">
      <w:pPr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 xml:space="preserve">Этапы решения задачи на компьютере: моделирование – разработка алгоритма – кодирование – отладка – тестирование. </w:t>
      </w:r>
    </w:p>
    <w:p w:rsidR="00B72117" w:rsidRPr="00B72117" w:rsidRDefault="00B72117" w:rsidP="00B72117">
      <w:pPr>
        <w:ind w:firstLine="709"/>
        <w:jc w:val="both"/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</w:pPr>
      <w:r w:rsidRPr="00B72117">
        <w:rPr>
          <w:rFonts w:ascii="Times New Roman" w:eastAsia="Andale Sans UI" w:hAnsi="Times New Roman" w:cs="Times New Roman"/>
          <w:bCs/>
          <w:sz w:val="24"/>
          <w:szCs w:val="24"/>
          <w:lang w:eastAsia="en-US"/>
        </w:rPr>
        <w:t xml:space="preserve">Решение задач по разработке и выполнению программ в выбранной среде программирования. </w:t>
      </w:r>
    </w:p>
    <w:p w:rsidR="00B72117" w:rsidRPr="00B72117" w:rsidRDefault="00B72117" w:rsidP="00B72117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2117">
        <w:rPr>
          <w:rFonts w:ascii="Times New Roman" w:hAnsi="Times New Roman" w:cs="Times New Roman"/>
          <w:b/>
          <w:sz w:val="24"/>
          <w:szCs w:val="24"/>
        </w:rPr>
        <w:t>Раздел 4. Итоговое повторение (2ч)</w:t>
      </w:r>
    </w:p>
    <w:p w:rsidR="00B72117" w:rsidRPr="00B72117" w:rsidRDefault="00B72117" w:rsidP="00B721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117">
        <w:rPr>
          <w:rFonts w:ascii="Times New Roman" w:eastAsia="Andale Sans UI" w:hAnsi="Times New Roman" w:cs="Times New Roman"/>
          <w:sz w:val="24"/>
          <w:szCs w:val="24"/>
          <w:lang w:eastAsia="en-US"/>
        </w:rPr>
        <w:t xml:space="preserve"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</w:t>
      </w:r>
    </w:p>
    <w:p w:rsidR="00B72117" w:rsidRPr="00B72117" w:rsidRDefault="00B72117" w:rsidP="00B72117">
      <w:pPr>
        <w:keepNext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72117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9"/>
        <w:gridCol w:w="2169"/>
        <w:gridCol w:w="828"/>
        <w:gridCol w:w="6344"/>
      </w:tblGrid>
      <w:tr w:rsidR="00B72117" w:rsidRPr="00B72117" w:rsidTr="00B72117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Характеристика основных видов деятельности </w:t>
            </w:r>
          </w:p>
        </w:tc>
      </w:tr>
      <w:tr w:rsidR="00B72117" w:rsidRPr="00B72117" w:rsidTr="00B72117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основы информатики </w:t>
            </w:r>
          </w:p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ч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>
            <w:pPr>
              <w:pStyle w:val="Standard"/>
              <w:jc w:val="both"/>
              <w:rPr>
                <w:rFonts w:cs="Times New Roman"/>
                <w:i/>
              </w:rPr>
            </w:pPr>
            <w:r w:rsidRPr="00B72117">
              <w:rPr>
                <w:rFonts w:cs="Times New Roman"/>
                <w:i/>
              </w:rPr>
              <w:t>Аналитическая деятельность: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анализировать любую позиционную систему как знаковую систему;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определять диапазон целых чисел в  n-разрядном представлении;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анализировать логическую структуру высказываний;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анализировать простейшие электронные схемы.</w:t>
            </w:r>
          </w:p>
          <w:p w:rsidR="00B72117" w:rsidRPr="00B72117" w:rsidRDefault="00B72117">
            <w:pPr>
              <w:pStyle w:val="Standard"/>
              <w:jc w:val="both"/>
              <w:rPr>
                <w:rFonts w:cs="Times New Roman"/>
                <w:i/>
              </w:rPr>
            </w:pPr>
            <w:r w:rsidRPr="00B72117">
              <w:rPr>
                <w:rFonts w:cs="Times New Roman"/>
                <w:i/>
              </w:rPr>
              <w:t>Практическая деятельность: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 xml:space="preserve">переводить небольшие (от 0 до 1024) целые числа из десятичной системы счисления в </w:t>
            </w:r>
            <w:proofErr w:type="gramStart"/>
            <w:r w:rsidRPr="00B72117">
              <w:rPr>
                <w:rFonts w:cs="Times New Roman"/>
              </w:rPr>
              <w:t>двоичную</w:t>
            </w:r>
            <w:proofErr w:type="gramEnd"/>
            <w:r w:rsidRPr="00B72117">
              <w:rPr>
                <w:rFonts w:cs="Times New Roman"/>
              </w:rPr>
              <w:t>, восьмеричную, шестнадцатеричную и обратно;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выполнять операции сложения и умножения над небольшими двоичными числами;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строить таблицы истинности для логических выражений;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вычислять истинностное значение логического выражения.</w:t>
            </w:r>
          </w:p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B72117" w:rsidRPr="00B72117" w:rsidTr="00B72117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алгоритмизации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ч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pStyle w:val="Standard"/>
              <w:jc w:val="both"/>
              <w:rPr>
                <w:rFonts w:cs="Times New Roman"/>
                <w:i/>
              </w:rPr>
            </w:pPr>
            <w:r w:rsidRPr="00B72117">
              <w:rPr>
                <w:rFonts w:cs="Times New Roman"/>
                <w:i/>
              </w:rPr>
              <w:t>Аналитическая деятельность: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приводить примеры формальных и неформальных исполнителей;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придумывать задачи по управлению учебными исполнителями;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выделять примеры ситуаций, которые могут быть описаны с помощью линейных алгоритмов, алгоритмов с ветвлениями и циклами;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определять по блок-схеме, для решения какой задачи предназначен данный алгоритм;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анализировать изменение значений величин при пошаговом выполнении алгоритма;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осуществлять разбиение исходной задачи на подзадачи;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сравнивать различные алгоритмы решения одной задачи.</w:t>
            </w:r>
          </w:p>
          <w:p w:rsidR="00B72117" w:rsidRPr="00B72117" w:rsidRDefault="00B72117">
            <w:pPr>
              <w:pStyle w:val="Standard"/>
              <w:jc w:val="both"/>
              <w:rPr>
                <w:rFonts w:cs="Times New Roman"/>
                <w:i/>
              </w:rPr>
            </w:pPr>
            <w:r w:rsidRPr="00B72117">
              <w:rPr>
                <w:rFonts w:cs="Times New Roman"/>
                <w:i/>
              </w:rPr>
              <w:t>Практическая деятельность: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исполнять готовые алгоритмы для конкретных исходных данных;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преобразовывать запись алгоритма с одной формы в другую;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составлять линейные алгоритмы по управлению учебным исполнителем;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составлять алгоритмы с ветвлениями по управлению учебным исполнителем;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составлять циклические алгоритмы по управлению учебным исполнителем;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6"/>
              </w:numPr>
              <w:tabs>
                <w:tab w:val="num" w:pos="360"/>
              </w:tabs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 xml:space="preserve">строить арифметические, строковые, логические выражения и вычислять их значения; </w:t>
            </w:r>
          </w:p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строить алгоритм (различные алгоритмы) решения задачи с использованием основных алгоритмических конструкций и подпрограмм</w:t>
            </w:r>
          </w:p>
        </w:tc>
      </w:tr>
      <w:tr w:rsidR="00B72117" w:rsidRPr="00B72117" w:rsidTr="00B72117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Начала программирования </w:t>
            </w:r>
          </w:p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ч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>
            <w:pPr>
              <w:pStyle w:val="Standard"/>
              <w:jc w:val="both"/>
              <w:rPr>
                <w:rFonts w:cs="Times New Roman"/>
                <w:i/>
              </w:rPr>
            </w:pPr>
            <w:r w:rsidRPr="00B72117">
              <w:rPr>
                <w:rFonts w:cs="Times New Roman"/>
                <w:i/>
              </w:rPr>
              <w:t>Аналитическая деятельность: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анализировать готовые программы;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определять по программе, для решения какой задачи она предназначена;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выделять этапы решения задачи на компьютере.</w:t>
            </w:r>
          </w:p>
          <w:p w:rsidR="00B72117" w:rsidRPr="00B72117" w:rsidRDefault="00B72117">
            <w:pPr>
              <w:pStyle w:val="Standard"/>
              <w:jc w:val="both"/>
              <w:rPr>
                <w:rFonts w:cs="Times New Roman"/>
                <w:i/>
              </w:rPr>
            </w:pPr>
            <w:r w:rsidRPr="00B72117">
              <w:rPr>
                <w:rFonts w:cs="Times New Roman"/>
                <w:i/>
              </w:rPr>
              <w:t>Практическая деятельность: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разрабатывать программы, содержащие оператор (операторы) цикла;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разрабатывать программы, содержащие подпрограмму;</w:t>
            </w:r>
          </w:p>
          <w:p w:rsidR="00B72117" w:rsidRPr="00B72117" w:rsidRDefault="00B72117" w:rsidP="00090F19">
            <w:pPr>
              <w:pStyle w:val="Standard"/>
              <w:numPr>
                <w:ilvl w:val="0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разрабатывать программы для обработки одномерного массива:</w:t>
            </w:r>
          </w:p>
          <w:p w:rsidR="00B72117" w:rsidRPr="00B72117" w:rsidRDefault="00B72117" w:rsidP="00090F19">
            <w:pPr>
              <w:pStyle w:val="Standard"/>
              <w:numPr>
                <w:ilvl w:val="1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нахождение минимального (максимального) значения в данном массиве;</w:t>
            </w:r>
          </w:p>
          <w:p w:rsidR="00B72117" w:rsidRPr="00B72117" w:rsidRDefault="00B72117" w:rsidP="00090F19">
            <w:pPr>
              <w:pStyle w:val="Standard"/>
              <w:numPr>
                <w:ilvl w:val="1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 xml:space="preserve">подсчёт количества элементов массива, удовлетворяющих некоторому условию; </w:t>
            </w:r>
          </w:p>
          <w:p w:rsidR="00B72117" w:rsidRPr="00B72117" w:rsidRDefault="00B72117" w:rsidP="00090F19">
            <w:pPr>
              <w:pStyle w:val="Standard"/>
              <w:numPr>
                <w:ilvl w:val="1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нахождение суммы всех элементов массива;</w:t>
            </w:r>
          </w:p>
          <w:p w:rsidR="00B72117" w:rsidRPr="00B72117" w:rsidRDefault="00B72117" w:rsidP="00090F19">
            <w:pPr>
              <w:pStyle w:val="Standard"/>
              <w:numPr>
                <w:ilvl w:val="1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нахождение количества и суммы всех четных элементов в массиве;</w:t>
            </w:r>
          </w:p>
          <w:p w:rsidR="00B72117" w:rsidRPr="00B72117" w:rsidRDefault="00B72117" w:rsidP="00090F19">
            <w:pPr>
              <w:pStyle w:val="Standard"/>
              <w:numPr>
                <w:ilvl w:val="1"/>
                <w:numId w:val="7"/>
              </w:numPr>
              <w:ind w:left="0" w:firstLine="0"/>
              <w:jc w:val="both"/>
              <w:rPr>
                <w:rFonts w:cs="Times New Roman"/>
              </w:rPr>
            </w:pPr>
            <w:r w:rsidRPr="00B72117">
              <w:rPr>
                <w:rFonts w:cs="Times New Roman"/>
              </w:rPr>
              <w:t>сортировка элементов массива  и пр.</w:t>
            </w:r>
          </w:p>
          <w:p w:rsidR="00B72117" w:rsidRPr="00B72117" w:rsidRDefault="00B72117" w:rsidP="00B72117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72117" w:rsidRPr="00B72117" w:rsidTr="00B72117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Итоговое повторение 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ч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72117" w:rsidRPr="00B72117" w:rsidRDefault="00B72117" w:rsidP="00B7211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 xml:space="preserve">Формы организации учебного процесса </w:t>
      </w:r>
    </w:p>
    <w:p w:rsidR="00B72117" w:rsidRPr="00B72117" w:rsidRDefault="00B72117" w:rsidP="00B72117">
      <w:pPr>
        <w:pStyle w:val="Default"/>
        <w:ind w:firstLine="708"/>
        <w:jc w:val="both"/>
      </w:pPr>
      <w:r w:rsidRPr="00B72117">
        <w:t xml:space="preserve"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8 классах 10-15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</w:t>
      </w:r>
    </w:p>
    <w:p w:rsidR="00B72117" w:rsidRPr="00B72117" w:rsidRDefault="00B72117" w:rsidP="00B72117">
      <w:pPr>
        <w:pStyle w:val="Default"/>
        <w:ind w:firstLine="708"/>
        <w:jc w:val="both"/>
        <w:rPr>
          <w:color w:val="auto"/>
        </w:rPr>
      </w:pPr>
      <w:r w:rsidRPr="00B72117">
        <w:rPr>
          <w:color w:val="auto"/>
        </w:rPr>
        <w:t xml:space="preserve">В 8 классе особое внимание следует уделить </w:t>
      </w:r>
      <w:r w:rsidRPr="00B72117">
        <w:rPr>
          <w:i/>
          <w:iCs/>
          <w:color w:val="auto"/>
        </w:rPr>
        <w:t>организации самостоятельной работы учащихся на компьютере</w:t>
      </w:r>
      <w:r w:rsidRPr="00B72117">
        <w:rPr>
          <w:color w:val="auto"/>
        </w:rPr>
        <w:t xml:space="preserve">. Формирование пользовательских навыков для введения компьютера в учебную деятельность должно подкрепляться </w:t>
      </w:r>
      <w:r w:rsidRPr="00B72117">
        <w:rPr>
          <w:i/>
          <w:iCs/>
          <w:color w:val="auto"/>
        </w:rPr>
        <w:t>самостоятельной творческой работой</w:t>
      </w:r>
      <w:r w:rsidRPr="00B72117">
        <w:rPr>
          <w:color w:val="auto"/>
        </w:rPr>
        <w:t xml:space="preserve">, личностно-значимой </w:t>
      </w:r>
      <w:proofErr w:type="gramStart"/>
      <w:r w:rsidRPr="00B72117">
        <w:rPr>
          <w:color w:val="auto"/>
        </w:rPr>
        <w:t>для</w:t>
      </w:r>
      <w:proofErr w:type="gramEnd"/>
      <w:r w:rsidRPr="00B72117">
        <w:rPr>
          <w:color w:val="auto"/>
        </w:rPr>
        <w:t xml:space="preserve"> обучаемого. Это достигается за счет информационно-предметного </w:t>
      </w:r>
      <w:r w:rsidRPr="00B72117">
        <w:rPr>
          <w:i/>
          <w:iCs/>
          <w:color w:val="auto"/>
        </w:rPr>
        <w:t>практикума</w:t>
      </w:r>
      <w:r w:rsidRPr="00B72117">
        <w:rPr>
          <w:color w:val="auto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B72117" w:rsidRPr="00B72117" w:rsidRDefault="00B72117" w:rsidP="00B72117">
      <w:pPr>
        <w:pStyle w:val="Default"/>
        <w:ind w:firstLine="708"/>
        <w:jc w:val="both"/>
      </w:pPr>
    </w:p>
    <w:p w:rsidR="00B72117" w:rsidRPr="00B72117" w:rsidRDefault="00B72117" w:rsidP="00B72117">
      <w:pPr>
        <w:pStyle w:val="a4"/>
        <w:spacing w:before="0" w:after="0"/>
        <w:ind w:firstLine="720"/>
        <w:jc w:val="both"/>
        <w:rPr>
          <w:rStyle w:val="a6"/>
          <w:color w:val="000000"/>
        </w:rPr>
      </w:pPr>
      <w:r w:rsidRPr="00B72117">
        <w:rPr>
          <w:rStyle w:val="a6"/>
          <w:color w:val="000000"/>
        </w:rPr>
        <w:t>Формы обучения:</w:t>
      </w:r>
    </w:p>
    <w:p w:rsidR="00B72117" w:rsidRPr="00B72117" w:rsidRDefault="00B72117" w:rsidP="00B72117">
      <w:pPr>
        <w:pStyle w:val="a4"/>
        <w:spacing w:before="0" w:after="0"/>
        <w:ind w:firstLine="720"/>
        <w:jc w:val="both"/>
      </w:pPr>
      <w:proofErr w:type="gramStart"/>
      <w:r w:rsidRPr="00B72117">
        <w:rPr>
          <w:color w:val="000000"/>
        </w:rPr>
        <w:t>- учебно-плановые (урок, лекция, семинар, домашняя работа)</w:t>
      </w:r>
      <w:r w:rsidRPr="00B72117">
        <w:rPr>
          <w:rStyle w:val="apple-converted-space"/>
          <w:color w:val="000000"/>
        </w:rPr>
        <w:t> </w:t>
      </w:r>
      <w:r w:rsidRPr="00B72117">
        <w:rPr>
          <w:rStyle w:val="a7"/>
          <w:color w:val="000000"/>
        </w:rPr>
        <w:t>фронтальные, коллективные, групповые, парные, индивидуальные, а также со сменным составом учеников</w:t>
      </w:r>
      <w:r w:rsidRPr="00B72117">
        <w:rPr>
          <w:color w:val="000000"/>
        </w:rPr>
        <w:t>,</w:t>
      </w:r>
      <w:proofErr w:type="gramEnd"/>
    </w:p>
    <w:p w:rsidR="00B72117" w:rsidRPr="00B72117" w:rsidRDefault="00B72117" w:rsidP="00B72117">
      <w:pPr>
        <w:pStyle w:val="a4"/>
        <w:spacing w:before="0" w:after="0"/>
        <w:ind w:firstLine="720"/>
        <w:jc w:val="both"/>
        <w:rPr>
          <w:color w:val="000000"/>
        </w:rPr>
      </w:pPr>
      <w:r w:rsidRPr="00B72117">
        <w:rPr>
          <w:color w:val="000000"/>
        </w:rPr>
        <w:t>- внеплановые (консультации, конференции, кружки, экскурсии, занятия по продвинутым и дополнительным программам),</w:t>
      </w:r>
    </w:p>
    <w:p w:rsidR="00B72117" w:rsidRPr="00B72117" w:rsidRDefault="00B72117" w:rsidP="00B72117">
      <w:pPr>
        <w:pStyle w:val="a4"/>
        <w:spacing w:before="0" w:after="0"/>
        <w:ind w:firstLine="720"/>
        <w:jc w:val="both"/>
        <w:rPr>
          <w:color w:val="000000"/>
        </w:rPr>
      </w:pPr>
      <w:r w:rsidRPr="00B72117">
        <w:rPr>
          <w:color w:val="000000"/>
        </w:rPr>
        <w:t>- вспомогательные (групповые и индивидуальные занятия, группы выравнивания, репетиторство).</w:t>
      </w:r>
    </w:p>
    <w:p w:rsidR="00B72117" w:rsidRPr="00B72117" w:rsidRDefault="00B72117" w:rsidP="00B72117">
      <w:pPr>
        <w:pStyle w:val="Default"/>
        <w:ind w:left="720" w:hanging="360"/>
        <w:rPr>
          <w:i/>
          <w:iCs/>
          <w:color w:val="auto"/>
        </w:rPr>
      </w:pPr>
    </w:p>
    <w:p w:rsidR="00B72117" w:rsidRPr="00B72117" w:rsidRDefault="00B72117" w:rsidP="00B72117">
      <w:pPr>
        <w:pStyle w:val="Default"/>
        <w:ind w:left="720" w:hanging="360"/>
        <w:rPr>
          <w:i/>
          <w:iCs/>
          <w:color w:val="auto"/>
        </w:rPr>
      </w:pPr>
      <w:r w:rsidRPr="00B72117">
        <w:rPr>
          <w:i/>
          <w:iCs/>
          <w:color w:val="auto"/>
        </w:rPr>
        <w:t xml:space="preserve">Формы итогового контроля: </w:t>
      </w:r>
    </w:p>
    <w:p w:rsidR="00B72117" w:rsidRPr="00B72117" w:rsidRDefault="00B72117" w:rsidP="00B72117">
      <w:pPr>
        <w:pStyle w:val="Default"/>
        <w:numPr>
          <w:ilvl w:val="0"/>
          <w:numId w:val="8"/>
        </w:numPr>
        <w:spacing w:after="36"/>
        <w:rPr>
          <w:color w:val="auto"/>
        </w:rPr>
      </w:pPr>
      <w:r w:rsidRPr="00B72117">
        <w:rPr>
          <w:color w:val="auto"/>
        </w:rPr>
        <w:t xml:space="preserve">тест; </w:t>
      </w:r>
    </w:p>
    <w:p w:rsidR="00B72117" w:rsidRPr="00B72117" w:rsidRDefault="00B72117" w:rsidP="00B72117">
      <w:pPr>
        <w:pStyle w:val="Default"/>
        <w:numPr>
          <w:ilvl w:val="0"/>
          <w:numId w:val="8"/>
        </w:numPr>
        <w:rPr>
          <w:color w:val="auto"/>
        </w:rPr>
      </w:pPr>
      <w:r w:rsidRPr="00B72117">
        <w:rPr>
          <w:color w:val="auto"/>
        </w:rPr>
        <w:t xml:space="preserve">творческая практическая работа; </w:t>
      </w:r>
    </w:p>
    <w:p w:rsidR="00B72117" w:rsidRPr="00B72117" w:rsidRDefault="00B72117" w:rsidP="00B72117">
      <w:pPr>
        <w:pStyle w:val="Default"/>
        <w:numPr>
          <w:ilvl w:val="0"/>
          <w:numId w:val="8"/>
        </w:numPr>
        <w:rPr>
          <w:color w:val="auto"/>
        </w:rPr>
      </w:pPr>
      <w:r w:rsidRPr="00B72117">
        <w:rPr>
          <w:color w:val="auto"/>
        </w:rPr>
        <w:t>проект.</w:t>
      </w: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pStyle w:val="dash0410005f0431005f0437005f0430005f0446005f0020005f0441005f043f005f0438005f0441005f043a005f0430"/>
        <w:ind w:left="0" w:firstLine="0"/>
        <w:rPr>
          <w:rStyle w:val="dash041e005f0431005f044b005f0447005f043d005f044b005f0439005f005fchar1char1"/>
          <w:b/>
        </w:rPr>
      </w:pPr>
      <w:r w:rsidRPr="00B72117">
        <w:rPr>
          <w:rStyle w:val="dash041e005f0431005f044b005f0447005f043d005f044b005f0439005f005fchar1char1"/>
          <w:b/>
        </w:rPr>
        <w:t>Планируемые результаты изучения информатики</w:t>
      </w:r>
    </w:p>
    <w:p w:rsidR="00B72117" w:rsidRPr="00B72117" w:rsidRDefault="00B72117" w:rsidP="00B72117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Планируемые результаты освоения </w:t>
      </w:r>
      <w:proofErr w:type="gramStart"/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обучающимися</w:t>
      </w:r>
      <w:proofErr w:type="gramEnd"/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метапредметных</w:t>
      </w:r>
      <w:proofErr w:type="spellEnd"/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B72117" w:rsidRPr="00B72117" w:rsidRDefault="00B72117" w:rsidP="00B72117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В результате освоения курса информатики в 8-9 классах </w:t>
      </w:r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  <w:t>учащиеся получат представление</w:t>
      </w:r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: 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об алгоритмах обработки информации, их свойствах, основных алгоритмических конструкциях; о способах разработки и программной реализации алгоритмов; 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о программном принципе работы компьютера – универсального устройства обработки информации; о направлениях развития компьютерной техники;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о назначении и функциях программного обеспечения компьютера; об основных средствах и методах обработки числовой, текстовой, графической и </w:t>
      </w:r>
      <w:proofErr w:type="spellStart"/>
      <w:r w:rsidRPr="00B72117">
        <w:rPr>
          <w:rFonts w:ascii="Times New Roman" w:hAnsi="Times New Roman"/>
          <w:sz w:val="24"/>
          <w:szCs w:val="24"/>
        </w:rPr>
        <w:t>мультимедийной</w:t>
      </w:r>
      <w:proofErr w:type="spellEnd"/>
      <w:r w:rsidRPr="00B72117">
        <w:rPr>
          <w:rFonts w:ascii="Times New Roman" w:hAnsi="Times New Roman"/>
          <w:sz w:val="24"/>
          <w:szCs w:val="24"/>
        </w:rPr>
        <w:t xml:space="preserve"> информации; о  технологиях обработки информационных массивов с использованием электронной таблицы или базы данных;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B72117" w:rsidRPr="00B72117" w:rsidRDefault="00B72117" w:rsidP="00B72117">
      <w:pPr>
        <w:numPr>
          <w:ilvl w:val="0"/>
          <w:numId w:val="9"/>
        </w:numPr>
        <w:suppressAutoHyphens/>
        <w:spacing w:before="240" w:line="240" w:lineRule="auto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</w:pPr>
      <w:r w:rsidRPr="00B72117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</w:rPr>
        <w:t>Учащиеся будут уметь: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приводить примеры информационных процессов, источников и приемников информации; 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кодировать и декодировать информацию</w:t>
      </w:r>
      <w:r w:rsidRPr="00B72117">
        <w:rPr>
          <w:rStyle w:val="dash041e0441043d043e0432043d043e0439002004420435043a04410442002004410020043e0442044104420443043f043e043cchar1"/>
        </w:rPr>
        <w:t xml:space="preserve"> при известных правилах кодирования</w:t>
      </w:r>
      <w:r w:rsidRPr="00B72117">
        <w:rPr>
          <w:rFonts w:ascii="Times New Roman" w:hAnsi="Times New Roman"/>
          <w:sz w:val="24"/>
          <w:szCs w:val="24"/>
        </w:rPr>
        <w:t>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переводить единицы измерения количества информации; оценивать количественные 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записывать в двоичной системе целые числа от 0 до 256; 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записывать и преобразовывать логические выражения с операциями</w:t>
      </w:r>
      <w:proofErr w:type="gramStart"/>
      <w:r w:rsidRPr="00B72117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B72117">
        <w:rPr>
          <w:rFonts w:ascii="Times New Roman" w:hAnsi="Times New Roman"/>
          <w:sz w:val="24"/>
          <w:szCs w:val="24"/>
        </w:rPr>
        <w:t>, ИЛИ, НЕ; определять значение логического выражения;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проводить компьютерные эксперименты с использованием готовых моделей;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 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Style w:val="dash041e0441043d043e0432043d043e0439002004420435043a04410442002004410020043e0442044104420443043f043e043cchar1"/>
        </w:rPr>
      </w:pPr>
      <w:r w:rsidRPr="00B72117">
        <w:rPr>
          <w:rStyle w:val="dash041e0441043d043e0432043d043e0439002004420435043a04410442002004410020043e0442044104420443043f043e043cchar1"/>
        </w:rPr>
        <w:t>формально исполнять алгоритмы, описанные с использованием конструкций  ветвления (условные операторы) и повторения (циклы), вспомогательных алгоритмов, простых и табличных величин;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Style w:val="dash041e0441043d043e0432043d043e0439002004420435043a04410442002004410020043e0442044104420443043f043e043cchar1"/>
        </w:rPr>
      </w:pPr>
      <w:r w:rsidRPr="00B72117">
        <w:rPr>
          <w:rStyle w:val="dash041e0441043d043e0432043d043e0439002004420435043a04410442002004410020043e0442044104420443043f043e043cchar1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Style w:val="dash041e0441043d043e0432043d043e0439002004420435043a04410442002004410020043e0442044104420443043f043e043cchar1"/>
        </w:rPr>
      </w:pPr>
      <w:r w:rsidRPr="00B72117">
        <w:rPr>
          <w:rStyle w:val="dash041e0441043d043e0432043d043e0439002004420435043a04410442002004410020043e0442044104420443043f043e043cchar1"/>
        </w:rPr>
        <w:t xml:space="preserve">создавать алгоритмы для решения несложных задач, используя конструкции ветвления (в том числе с </w:t>
      </w:r>
      <w:r w:rsidRPr="00B72117">
        <w:rPr>
          <w:rFonts w:ascii="Times New Roman" w:hAnsi="Times New Roman"/>
          <w:sz w:val="24"/>
          <w:szCs w:val="24"/>
        </w:rPr>
        <w:t xml:space="preserve">логическими связками при задании условий) </w:t>
      </w:r>
      <w:r w:rsidRPr="00B72117">
        <w:rPr>
          <w:rStyle w:val="dash041e0441043d043e0432043d043e0439002004420435043a04410442002004410020043e0442044104420443043f043e043cchar1"/>
        </w:rPr>
        <w:t>и повторения, вспомогательные алгоритмы и простые величины;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Style w:val="dash041e0441043d043e0432043d043e0439002004420435043a04410442002004410020043e0442044104420443043f043e043cchar1"/>
        </w:rPr>
      </w:pPr>
      <w:r w:rsidRPr="00B72117">
        <w:rPr>
          <w:rStyle w:val="dash041e0441043d043e0432043d043e0439002004420435043a04410442002004410020043e0442044104420443043f043e043cchar1"/>
        </w:rPr>
        <w:t>создавать и выполнять программы для решения несложных алгоритмических задач в выбранной  среде программирования;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создавать тексты посредством квалифицированного клавиатурного письма с использованием базовых средств текстовых редакторов, используя нумерацию страниц, списки, ссылки, оглавления; проводить проверку правописания; использовать в тексте списки, таблицы, изображения, диаграммы, формулы;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читать диаграммы, планы, карты и другие информационные модели; создавать простейшие модели объектов и процессов в виде изображений, диаграмм, графов, блок-схем, таблиц (электронных таблиц), программ;  переходить от одного представления данных к другому;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создавать записи в базе данных;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tabs>
          <w:tab w:val="left" w:pos="1647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создавать презентации на основе шаблонов;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использовать формулы для вычислений в электронных таблицах;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проводить обработку большого массива данных с использованием средств электронной таблицы или базы данных;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передавать информации по телекоммуникационным каналам в учебной и личной переписке; </w:t>
      </w:r>
    </w:p>
    <w:p w:rsidR="00B72117" w:rsidRPr="00B72117" w:rsidRDefault="00B72117" w:rsidP="00B72117">
      <w:pPr>
        <w:pStyle w:val="a5"/>
        <w:numPr>
          <w:ilvl w:val="0"/>
          <w:numId w:val="9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2117">
        <w:rPr>
          <w:rFonts w:ascii="Times New Roman" w:hAnsi="Times New Roman"/>
          <w:sz w:val="24"/>
          <w:szCs w:val="24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B72117">
        <w:rPr>
          <w:rFonts w:ascii="Times New Roman" w:hAnsi="Times New Roman"/>
          <w:sz w:val="24"/>
          <w:szCs w:val="24"/>
        </w:rPr>
        <w:t>мультимедийным</w:t>
      </w:r>
      <w:proofErr w:type="spellEnd"/>
      <w:r w:rsidRPr="00B72117">
        <w:rPr>
          <w:rFonts w:ascii="Times New Roman" w:hAnsi="Times New Roman"/>
          <w:sz w:val="24"/>
          <w:szCs w:val="24"/>
        </w:rPr>
        <w:t xml:space="preserve"> проектором, цифровой камерой, цифровым датчиком).</w:t>
      </w:r>
    </w:p>
    <w:p w:rsidR="00B72117" w:rsidRPr="00B72117" w:rsidRDefault="00B72117" w:rsidP="00B72117">
      <w:pPr>
        <w:pStyle w:val="a4"/>
        <w:spacing w:before="120" w:after="0"/>
        <w:ind w:firstLine="709"/>
        <w:jc w:val="both"/>
        <w:rPr>
          <w:b/>
        </w:rPr>
      </w:pPr>
      <w:r w:rsidRPr="00B72117">
        <w:t>В качестве измерителей учебных достижений предполагается использование таких форм, как выполнение творческой работы, решение индивидуальной задачи, тестирование, а также выполнение практических и контрольных работ. Главным критерием оценки знаний по информатике является проведение внешней экспертизы в виде единого государственного экзамена по информатике. Также предполагается участие в конкурсах и олимпиадах разных форм и уровней.</w:t>
      </w:r>
      <w:r w:rsidRPr="00B72117">
        <w:rPr>
          <w:b/>
        </w:rPr>
        <w:t xml:space="preserve"> </w:t>
      </w:r>
    </w:p>
    <w:p w:rsidR="00B72117" w:rsidRPr="00B72117" w:rsidRDefault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11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B72117" w:rsidRPr="00B72117" w:rsidRDefault="00B72117" w:rsidP="00B721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117">
        <w:rPr>
          <w:rFonts w:ascii="Times New Roman" w:hAnsi="Times New Roman" w:cs="Times New Roman"/>
          <w:b/>
          <w:sz w:val="24"/>
          <w:szCs w:val="24"/>
        </w:rPr>
        <w:t xml:space="preserve">по информатике </w:t>
      </w:r>
    </w:p>
    <w:p w:rsidR="00B72117" w:rsidRPr="00B72117" w:rsidRDefault="00B72117" w:rsidP="00B721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117">
        <w:rPr>
          <w:rFonts w:ascii="Times New Roman" w:hAnsi="Times New Roman" w:cs="Times New Roman"/>
          <w:b/>
          <w:sz w:val="24"/>
          <w:szCs w:val="24"/>
        </w:rPr>
        <w:t>( 8 класс, 1 час в неделю, 34 часа в год)</w:t>
      </w:r>
    </w:p>
    <w:tbl>
      <w:tblPr>
        <w:tblW w:w="157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2193"/>
        <w:gridCol w:w="3544"/>
        <w:gridCol w:w="1840"/>
        <w:gridCol w:w="2693"/>
        <w:gridCol w:w="2551"/>
        <w:gridCol w:w="2246"/>
      </w:tblGrid>
      <w:tr w:rsidR="00B72117" w:rsidRPr="00B72117" w:rsidTr="00B72117">
        <w:trPr>
          <w:trHeight w:val="583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-4.7pt;margin-top:39.8pt;width:54.1pt;height:23.25pt;z-index:251663360" filled="f" stroked="f">
                  <v:textbox style="mso-next-textbox:#_x0000_s1029">
                    <w:txbxContent>
                      <w:p w:rsidR="00B72117" w:rsidRDefault="00B72117" w:rsidP="00B72117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shape>
              </w:pict>
            </w:r>
            <w:r w:rsidRPr="00B72117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8" type="#_x0000_t202" style="position:absolute;left:0;text-align:left;margin-left:-10pt;margin-top:2.1pt;width:38.4pt;height:55.6pt;z-index:251662336" filled="f" stroked="f">
                  <v:textbox style="mso-next-textbox:#_x0000_s1028">
                    <w:txbxContent>
                      <w:p w:rsidR="00B72117" w:rsidRDefault="00B72117" w:rsidP="00B72117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№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8"/>
                            <w:szCs w:val="18"/>
                          </w:rPr>
                          <w:t>уро-ка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Pr="00B72117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pt;margin-top:.6pt;width:32.5pt;height:61.95pt;flip:y;z-index:251661312" o:connectortype="straight"/>
              </w:pict>
            </w:r>
            <w:r w:rsidRPr="00B72117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type="#_x0000_t32" style="position:absolute;left:0;text-align:left;margin-left:27.2pt;margin-top:29.9pt;width:108.8pt;height:0;z-index:251660288" o:connectortype="straight"/>
              </w:pic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7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B72117" w:rsidRPr="00B72117" w:rsidTr="00B72117">
        <w:trPr>
          <w:trHeight w:val="64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Цели изучения курса информатики. Техника безопасности и организация рабочего места.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</w:p>
          <w:p w:rsidR="00B72117" w:rsidRPr="00B72117" w:rsidRDefault="00B72117" w:rsidP="00090F19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к организации компьютерного рабочего места, требования безопасности и гигиены при работе со средствами ИКТ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компьютером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общие  представления  о  целях  изучения  курса информатики и ИКТ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целостные  представления  о  роли  ИКТ  при изучении  школьных  предметов  и  в  повседневной  жизни;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 увязать  учебное  содержание  с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собственным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жизненным  опытом,  понять  значимость  подготовки  в  области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информатики  и  ИКТ  в  условиях  развития  информационного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умения  и  навыки  безопасного  и  целесообразного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 при  работе  в  компьютерном  классе;  способность  и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принятию ценностей здорового образа жизни за счет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знания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 гигиенических,  эргономических  и  технических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условий безопасной эксплуатации средств ИК</w:t>
            </w:r>
          </w:p>
        </w:tc>
      </w:tr>
      <w:tr w:rsidR="00B72117" w:rsidRPr="00B72117" w:rsidTr="00B72117">
        <w:tc>
          <w:tcPr>
            <w:tcW w:w="15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Тема «Математические основы информатики» (12 часов)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Общие сведения о системах счисления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ind w:left="14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B72117" w:rsidRPr="00B72117" w:rsidRDefault="00B72117" w:rsidP="00B72117">
            <w:pPr>
              <w:numPr>
                <w:ilvl w:val="0"/>
                <w:numId w:val="10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Анализировать любую позиционную систему как знаковую систему;</w:t>
            </w:r>
          </w:p>
          <w:p w:rsidR="00B72117" w:rsidRPr="00B72117" w:rsidRDefault="00B72117" w:rsidP="00B72117">
            <w:pPr>
              <w:numPr>
                <w:ilvl w:val="0"/>
                <w:numId w:val="10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диапазон целых чисел в </w:t>
            </w:r>
            <w:r w:rsidRPr="00B721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-разрядном представлении;</w:t>
            </w:r>
          </w:p>
          <w:p w:rsidR="00B72117" w:rsidRPr="00B72117" w:rsidRDefault="00B72117" w:rsidP="00B72117">
            <w:pPr>
              <w:numPr>
                <w:ilvl w:val="0"/>
                <w:numId w:val="10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Анализировать логическую структуру высказываний;</w:t>
            </w:r>
          </w:p>
          <w:p w:rsidR="00B72117" w:rsidRPr="00B72117" w:rsidRDefault="00B72117" w:rsidP="00B72117">
            <w:pPr>
              <w:numPr>
                <w:ilvl w:val="0"/>
                <w:numId w:val="10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Анализировать простейшие электронные схемы.</w:t>
            </w:r>
          </w:p>
          <w:p w:rsidR="00B72117" w:rsidRPr="00B72117" w:rsidRDefault="00B72117" w:rsidP="00090F19">
            <w:pPr>
              <w:ind w:lef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B72117" w:rsidRPr="00B72117" w:rsidRDefault="00B72117" w:rsidP="00B72117">
            <w:pPr>
              <w:numPr>
                <w:ilvl w:val="0"/>
                <w:numId w:val="11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небольшие (от 0 до 256) целые числа из десятичной системы счисления в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двоичную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, восьмеричную, шестнадцатеричную и обратно;</w:t>
            </w:r>
          </w:p>
          <w:p w:rsidR="00B72117" w:rsidRPr="00B72117" w:rsidRDefault="00B72117" w:rsidP="00B72117">
            <w:pPr>
              <w:numPr>
                <w:ilvl w:val="0"/>
                <w:numId w:val="11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Выполнять операции сложения и умножения над небольшими двоичными числами;</w:t>
            </w:r>
          </w:p>
          <w:p w:rsidR="00B72117" w:rsidRPr="00B72117" w:rsidRDefault="00B72117" w:rsidP="00B72117">
            <w:pPr>
              <w:numPr>
                <w:ilvl w:val="0"/>
                <w:numId w:val="11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Строить таблицы истинности для логических выражений;</w:t>
            </w:r>
          </w:p>
          <w:p w:rsidR="00B72117" w:rsidRPr="00B72117" w:rsidRDefault="00B72117" w:rsidP="00B72117">
            <w:pPr>
              <w:numPr>
                <w:ilvl w:val="0"/>
                <w:numId w:val="11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Вычислять истинностное значение логического выражения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цифра;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алфавит;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позиционная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основание;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развѐрнутая форма записи числа;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ѐрнутая форма записи числа.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общие  представления  о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позиционных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непозиционных  системах  счисления;  умения  определять основание и алфавит системы счисления, переходить от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ѐрнутой  формы записи числа к его развѐрнутой записи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анализировать  любую  позиционную систему счисления как знаковую систему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 роли  фундаментальных  знаний  как основы современных информационных технологий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счисления. Двоичная арифметика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двоичная арифметика.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навыки  перевода  небольших  десятичных  чисел  в двоичную  систему  счисления  и  двоичных  чисел  в  десятичную систему  счисления;  умения  выполнения  операций  сложения  и умножения над небольшими двоичными числами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анализировать  любую  позиционную систему счисления как знаковую систему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 роли  фундаментальных  знаний  как основы современных информационных технологий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Восьмеричная и шестнадцатеричная системы счисления. Компьютерные системы счисления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восьмеричная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шестнадцатеричная система счисления.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навыки  перевода  небольших  десятичных  чисел  в восьмеричную  и  шестнадцатеричную  системы  счисления,  и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восьмеричных и шестнадцатеричных чисел в десятичную систему счисления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анализировать  любую  позиционную систему счисления как знаковую систему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 роли  фундаментальных  знаний  как основы современных информационных технологий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Правило перевода целых десятичных чисел в систему счисления с основанием </w:t>
            </w:r>
            <w:r w:rsidRPr="00B721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цифра;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алфавит;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позиционная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основание;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развѐрнутая форма записи числа;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ѐрнутая форма записи числа;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восьмеричная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шестнадцатеричная система счисления.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навыки  перевода  небольших  десятичных  чисел  в систему счисления с произвольным основанием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анализировать  любую  позиционную систему счисления как знаковую систему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 роли  фундаментальных  знаний  как основы современных информационных технологий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целых чисел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ячейка памяти;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разряд;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беззнаковое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целых чисел;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целых чисел со знаком.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представлений  о  структуре  памяти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компьютера: память – ячейка – бит (разряд)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ограничений  на диапазон значений величин при вычислениях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 роли  фундаментальных  знаний  как основы современных информационных технологий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вещественных чисел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ячейка памяти;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разряд;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вещественных чисел;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формат с плавающей запятой;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мантисса;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порядок.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 о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научной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 (экспоненциальной)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форме  записи  вещественных  чисел;  представление  о  формате  с плавающей запятой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возможности  представления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вещественных  чисел  в  широком  диапазоне,  важном  для  решения научных и инженерных задач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 роли  фундаментальных  знаний  как основы современных информационных технологий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Высказывание. Логические операции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алгебра логики;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высказывание;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логическая переменная;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логическое значение;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логическая операция;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конъюнкция;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дизъюнкция;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отрицание.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представления  о  разделе  математики  алгебре логики,   высказывании  как  еѐ  объекте,  об  операциях  над высказываниями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навыки  анализа  логической  структуры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высказываний;  понимание  связи  между  логическими  операциями и  логическими  связками,  между  логическими  операциями  и операциями над множествами</w:t>
            </w: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Построение таблиц истинности для логических выражений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логическая переменная;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логическое значение;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логическая операция;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конъюнкция;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дизъюнкция;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отрицание;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таблица истинности,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 о  таблице  истинности  для логического выражения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навыки  формализации  и  анализа  логической структуры  высказываний;  способность  видеть  инвариантную сущность во внешне различных объектах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роли  фундаментальных  знаний  как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основы современных информационных технологий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Свойства логических операций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логическая переменная;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логическое значение;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логическая операция;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конъюнкция;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дизъюнкция;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отрицание;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таблица истинности,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законы алгебры логики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 о  свойствах  логических  операций (законах  алгебры  логики)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 умения  преобразования  логических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выражений в соответствии с логическими законами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навыки анализа  и преобразования логических выражений;  способность  видеть  инвариантную  сущность  во внешне  различных  объектах   (законы  алгебры  логики  и  законы </w:t>
            </w:r>
            <w:proofErr w:type="gramEnd"/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алгебры чисел)</w:t>
            </w: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Решение логических задач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навыки  составления  и  преобразования  логических выражений в соответствии с логическими законами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навыки  формализации высказываний,  анализа и  преобразования  логических  выражений;   навыки  выбора  метода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 решения конкретной задачи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 роли  фундаментальных  знаний  как основы современных информационных технологий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Логические элементы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логический элемент;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конъюнктор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дизъюнктор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инвертор;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электронная схема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 о  логических  элементах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конъюнкторе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дизъюнкторе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инверторе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)  и  электронных  схемах;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умения анализа электронных схем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умения  представления  одной  и  той  же информации  в  разных  формах  (таблица  истинности,  логическое </w:t>
            </w:r>
            <w:proofErr w:type="gramEnd"/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выражение, электронная схема)</w:t>
            </w: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Обобщение и систематизация основных понятий темы. Проверочная 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восьмеричная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шестнадцатеричная система счисления;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целых чисел;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вещественных чисел;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высказывание;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логическая операция;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логическое выражение;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таблица истинности;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законы логики;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электронная схема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знание  основных  понятий  темы  «Математические основы информатики»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навыки    анализа  различных  объектов;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способность видеть инвариантную сущность во внешне различных объектах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роли  фундаментальных  знаний  как основы  современных  информационных  технологий;  способность увязать  учебное  содержание  с  собственным  жизненным  опытом, понять  значимость  фундаментальных  аспектов  подготовки  в области  информатики  и  ИКТ  в  условиях  развития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информационного общества</w:t>
            </w:r>
          </w:p>
        </w:tc>
      </w:tr>
      <w:tr w:rsidR="00B72117" w:rsidRPr="00B72117" w:rsidTr="00B72117">
        <w:tc>
          <w:tcPr>
            <w:tcW w:w="15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Тема «Основы алгоритмизации»</w:t>
            </w:r>
            <w:proofErr w:type="gramStart"/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10 часов)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Алгоритмы и исполнители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B72117" w:rsidRPr="00B72117" w:rsidRDefault="00B72117" w:rsidP="00B72117">
            <w:pPr>
              <w:numPr>
                <w:ilvl w:val="0"/>
                <w:numId w:val="12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Приводить примеры формальных и неформальных исполнителей;</w:t>
            </w:r>
          </w:p>
          <w:p w:rsidR="00B72117" w:rsidRPr="00B72117" w:rsidRDefault="00B72117" w:rsidP="00B72117">
            <w:pPr>
              <w:numPr>
                <w:ilvl w:val="0"/>
                <w:numId w:val="12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Придумывать задачи по управлению учебными исполнителями;</w:t>
            </w:r>
          </w:p>
          <w:p w:rsidR="00B72117" w:rsidRPr="00B72117" w:rsidRDefault="00B72117" w:rsidP="00B72117">
            <w:pPr>
              <w:numPr>
                <w:ilvl w:val="0"/>
                <w:numId w:val="12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Выделять примеры ситуаций, которые могут быть описаны с помощью линейных алгоритмов, алгоритмов с ветвлениями и циклами;</w:t>
            </w:r>
          </w:p>
          <w:p w:rsidR="00B72117" w:rsidRPr="00B72117" w:rsidRDefault="00B72117" w:rsidP="00B72117">
            <w:pPr>
              <w:numPr>
                <w:ilvl w:val="0"/>
                <w:numId w:val="12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Определять по блок-схеме, для решения какой задачи предназначен данный алгоритм;</w:t>
            </w:r>
          </w:p>
          <w:p w:rsidR="00B72117" w:rsidRPr="00B72117" w:rsidRDefault="00B72117" w:rsidP="00B72117">
            <w:pPr>
              <w:numPr>
                <w:ilvl w:val="0"/>
                <w:numId w:val="12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Анализировать изменение значений величин при пошаговом выполнении алгоритма;</w:t>
            </w:r>
          </w:p>
          <w:p w:rsidR="00B72117" w:rsidRPr="00B72117" w:rsidRDefault="00B72117" w:rsidP="00B72117">
            <w:pPr>
              <w:numPr>
                <w:ilvl w:val="0"/>
                <w:numId w:val="12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B72117" w:rsidRPr="00B72117" w:rsidRDefault="00B72117" w:rsidP="00B72117">
            <w:pPr>
              <w:numPr>
                <w:ilvl w:val="0"/>
                <w:numId w:val="12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Осуществлять разбиение исходной задачи на подзадачи;</w:t>
            </w:r>
          </w:p>
          <w:p w:rsidR="00B72117" w:rsidRPr="00B72117" w:rsidRDefault="00B72117" w:rsidP="00B72117">
            <w:pPr>
              <w:numPr>
                <w:ilvl w:val="0"/>
                <w:numId w:val="12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алгоритмы решения одной задачи.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B72117" w:rsidRPr="00B72117" w:rsidRDefault="00B72117" w:rsidP="00B72117">
            <w:pPr>
              <w:numPr>
                <w:ilvl w:val="0"/>
                <w:numId w:val="13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Исполнять готовые алгоритмы для конкретных исходных данных;</w:t>
            </w:r>
          </w:p>
          <w:p w:rsidR="00B72117" w:rsidRPr="00B72117" w:rsidRDefault="00B72117" w:rsidP="00B72117">
            <w:pPr>
              <w:numPr>
                <w:ilvl w:val="0"/>
                <w:numId w:val="13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Преобразовывать запись алгоритма с одной формы в другую;</w:t>
            </w:r>
          </w:p>
          <w:p w:rsidR="00B72117" w:rsidRPr="00B72117" w:rsidRDefault="00B72117" w:rsidP="00B72117">
            <w:pPr>
              <w:numPr>
                <w:ilvl w:val="0"/>
                <w:numId w:val="13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B72117" w:rsidRPr="00B72117" w:rsidRDefault="00B72117" w:rsidP="00B72117">
            <w:pPr>
              <w:numPr>
                <w:ilvl w:val="0"/>
                <w:numId w:val="13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Составлять линейные алгоритмы по управлению учебным исполнителем;</w:t>
            </w:r>
          </w:p>
          <w:p w:rsidR="00B72117" w:rsidRPr="00B72117" w:rsidRDefault="00B72117" w:rsidP="00B72117">
            <w:pPr>
              <w:numPr>
                <w:ilvl w:val="0"/>
                <w:numId w:val="13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 с ветвлениями по управлению учебным исполнителем;</w:t>
            </w:r>
          </w:p>
          <w:p w:rsidR="00B72117" w:rsidRPr="00B72117" w:rsidRDefault="00B72117" w:rsidP="00B72117">
            <w:pPr>
              <w:numPr>
                <w:ilvl w:val="0"/>
                <w:numId w:val="13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Составлять циклические алгоритмы по управлению учебным исполнителем;</w:t>
            </w:r>
          </w:p>
          <w:p w:rsidR="00B72117" w:rsidRPr="00B72117" w:rsidRDefault="00B72117" w:rsidP="00B72117">
            <w:pPr>
              <w:numPr>
                <w:ilvl w:val="0"/>
                <w:numId w:val="13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Строить арифметические, строковые, логические выражения и вычислять их значения;</w:t>
            </w:r>
          </w:p>
          <w:p w:rsidR="00B72117" w:rsidRPr="00B72117" w:rsidRDefault="00B72117" w:rsidP="00B72117">
            <w:pPr>
              <w:numPr>
                <w:ilvl w:val="0"/>
                <w:numId w:val="13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Строить алгоритм (различные алгоритмы) решения задачи с использованием основных алгоритмических конструкций и подпрограмм.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свойства алгоритма: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( дискретность;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понятность;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определѐнность;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результативность;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массовость);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исполнитель;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характеристики исполнителя: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( круг решаемых задач;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среда;  режим работы;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команд);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формальное исполнение алгоритма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смысла  понятия  «алгоритм»;  умение анализировать  предлагаемые  последовательности  команд  на предмет наличия у них таких свойств алгоритма как дискретность, детерминированность,  понятность,  результативность,  массовость; понимание терминов  «исполнитель», «формальный исполнитель»,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«среда  исполнителя»,  «система  команд  исполнителя»  и  др.;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исполнять  алгоритм  для  формального  исполнителя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заданной системой команд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смысла  понятия  «алгоритм»  и широты  сферы  его  применения;  понимание  ограничений,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накладываемых  средой  исполнителя  и  системой  команд  на  круг задач, решаемых исполнителем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в современном обществе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Способы записи алгоритмов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словесное описание;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построчная запись;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блок-схема;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школьный алгоритмический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знание различных способов записи алгоритмов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умение  анализировать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предлагаемые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последовательности  команд  на  предмет  наличия  у  них  таких свойств  алгоритма  как  дискретность,  детерминированность,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понятность,  результативность,  массовость;  понимание преимущества  и  недостатков  той  или  иной  формы  записи алгоритмов;  умение  переходить  от  одной  формы  записи алгоритмов  к  другой;  умение  выбирать  форму  записи  алгоритма, соответствующую решаемой задаче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в современном обществе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Объекты алгоритмов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величина;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константа;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переменная;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тип;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имя;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присваивание;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выражение;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 о  величинах,  с  которыми  работают алгоритмы; знание правил записи выражений на алгоритмическом языке; понимание сущности операции присваивания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 сущности  понятия  «величина»;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понимание границ применимости величин того или иного типа;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в современном обществе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Алгоритмическая конструкция «следование»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следование;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линейный 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блок-схема;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таблица значений переменных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 об  алгоритмической  конструкции «следование»;  умение  исполнять  линейный  алгоритм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формального  исполнителя  с  заданной  системой  команд;  умение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 простые  (короткие)  линейные  алгоритмы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формального исполнителя с заданной системой команд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выделять  линейные  алгоритмы  в различных  процессах;  понимание  ограниченности  возможностей линейных алгоритмов</w:t>
            </w: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Алгоритмическая конструкция «ветвление»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ветвление;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разветвляющийся 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блок-схема;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операции сравнения;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простые условия;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составные условия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представление  об  алгоритмической  конструкции «ветвление»;  умение  исполнять  алгоритм  с  ветвлением  для формального  исполнителя  с  заданной  системой  команд;  умение составлять  простые  (короткие)  алгоритмы   с  ветвлением  для формального исполнителя с заданной системой команд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выделять  алгоритмы   с  ветвлением  в различных  процессах;  понимание  ограниченности  возможностей линейных алгоритмов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в современном обществе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Сокращенная форма ветвления. Составление и работа с блок-схемами и алгоритмами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Алгоритмическая конструкция «повторение». Цикл с заданным условием продолжения работы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повторение;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циклический алгоритм (цикл);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тело цикла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представления  об  алгоритмической  конструкции «цикл», о цикле с заданным условием продолжения работы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исполнять  циклический    алгоритм для формального исполнителя с заданной  системой  команд;  умение  составлять  простые  (короткие)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циклические  алгоритмы  для  формального  исполнителя с  заданной системой команд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выделять  циклические  алгоритмы  в различных процессах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в современном обществе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Цикл с заданным условием окончания работы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выделять  циклические  алгоритмы  в различных процессах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в современном обществе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Цикл с заданным числом повторений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 об  алгоритмической  конструкции «цикл», о цикле с заданным  числом повторений; умение исполнять циклический    алгоритм  для  формального  исполнителя  с  </w:t>
            </w:r>
            <w:proofErr w:type="spellStart"/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задан-но</w:t>
            </w:r>
            <w:proofErr w:type="spellEnd"/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 команд;  умение  составлять  простые  (короткие) циклические  алгоритмы  для  формального  исполнителя с  заданной системой команд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выделять  циклические  алгоритмы  в различных процессах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в современном обществе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Обобщение и систематизация основных понятий темы. Проверочная 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способы описание алгоритма;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объекты алгоритмов;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линейный 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разветвляющийся 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циклический алгоритм;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построение алгоритма;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знание  основных  понятий  темы  «Основы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алгоритмизации»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умение  самостоятельно  планировать  пути достижения  целей;  умение  соотносить  свои  действия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планируемыми  результатами,  осуществлять  контроль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 определять  способы  действий  в  рамках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 условий,  корректировать  свои  действия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 с  изменяющейся  ситуацией;  умение  оценивать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правильность  выполнения  учебной  задачи;  владение  основами самоконтроля,  самооценки,  принятия  решений  и  осуществления осознанного выбора в учебной и познавательной деятельности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в современном обществе</w:t>
            </w:r>
          </w:p>
        </w:tc>
      </w:tr>
      <w:tr w:rsidR="00B72117" w:rsidRPr="00B72117" w:rsidTr="00B72117">
        <w:tc>
          <w:tcPr>
            <w:tcW w:w="15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Тема «Начала программирования»</w:t>
            </w:r>
            <w:proofErr w:type="gramStart"/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10 часов)</w:t>
            </w:r>
          </w:p>
        </w:tc>
      </w:tr>
      <w:tr w:rsidR="00B72117" w:rsidRPr="00B72117" w:rsidTr="00B72117">
        <w:trPr>
          <w:trHeight w:val="363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Общие сведения о языке программирования Паскаль. Организация ввода и вывода данных.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B72117" w:rsidRPr="00B72117" w:rsidRDefault="00B72117" w:rsidP="00B72117">
            <w:pPr>
              <w:numPr>
                <w:ilvl w:val="0"/>
                <w:numId w:val="14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Анализировать готовые программы;</w:t>
            </w:r>
          </w:p>
          <w:p w:rsidR="00B72117" w:rsidRPr="00B72117" w:rsidRDefault="00B72117" w:rsidP="00B72117">
            <w:pPr>
              <w:numPr>
                <w:ilvl w:val="0"/>
                <w:numId w:val="14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Определять по программе, для решения какой задачи она предназначена;</w:t>
            </w:r>
          </w:p>
          <w:p w:rsidR="00B72117" w:rsidRPr="00B72117" w:rsidRDefault="00B72117" w:rsidP="00B72117">
            <w:pPr>
              <w:numPr>
                <w:ilvl w:val="0"/>
                <w:numId w:val="14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Выделять этапы решения задачи на компьютере.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B72117" w:rsidRPr="00B72117" w:rsidRDefault="00B72117" w:rsidP="00B72117">
            <w:pPr>
              <w:numPr>
                <w:ilvl w:val="0"/>
                <w:numId w:val="15"/>
              </w:numPr>
              <w:tabs>
                <w:tab w:val="num" w:pos="324"/>
              </w:tabs>
              <w:suppressAutoHyphens/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язык программирования;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программа;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алфавит;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служебные слова;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типы данных;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структура программы;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оператор присваивания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вывода </w:t>
            </w: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writer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формат вывода;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ввода </w:t>
            </w: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read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знание  общих сведений о языке программирования Паскаль  (история  возникновения,  алфавит  и  словарь, используемые типы данных, структура программы)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применять операторы ввода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ывода данных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умения  анализа  языка  Паскаль  как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формального языка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умения  записи  простых  последовательностей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действия на формальном языке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 о  программировании  как  сфере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возможной профессиональной деятельности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Программирование линейных алгоритмов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B72117">
            <w:pPr>
              <w:numPr>
                <w:ilvl w:val="0"/>
                <w:numId w:val="15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программы, содержащие оператор/ 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B72117" w:rsidRPr="00B72117" w:rsidRDefault="00B72117" w:rsidP="00B72117">
            <w:pPr>
              <w:numPr>
                <w:ilvl w:val="0"/>
                <w:numId w:val="15"/>
              </w:numPr>
              <w:tabs>
                <w:tab w:val="num" w:pos="324"/>
              </w:tabs>
              <w:spacing w:after="0" w:line="240" w:lineRule="auto"/>
              <w:ind w:left="324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программы, содержащие оператор/ операторы цикла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вещественный тип данных;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целочисленный тип данных;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символьный тип данных;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строковый тип данных;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логический тип данных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первичные  навыки  работы  с  целочисленными, логическими, символьными и строковыми типами данных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умение  самостоятельно  планировать  пути достижения  целей;  умение  соотносить  свои  действия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планируемыми  результатами,  осуществлять  контроль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 определять  способы  действий  в  рамках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 условий,  корректировать  свои  действия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 с  изменяющейся  ситуацией;  умение  оценивать правильность выполнения учебной задачи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 деятельности  в  современном  обществе; представление  о  программировании  как  сфере  возможной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Программирование разветвляющихся алгоритмов. Условный оператор.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условный оператор;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неполная форма условного оператора;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составной оператор;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вложенные ветвления.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записывать  на  языке  программирования короткие  алгоритмы,  содержащие  алгоритмическую  конструкцию ветвление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 деятельности  в  современном  обществе; представление  о  программировании  как  сфере  возможной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Составной оператор. Многообразие способов записи ветвлений.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Программирование циклов с заданным условием продолжения работы.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repeat</w:t>
            </w:r>
            <w:proofErr w:type="spell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умение  записывать  на  языке  программирования короткие  алгоритмы,  содержащие  алгоритмическую  конструкцию цикл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умение  самостоятельно  планировать  пути достижения  целей;  умение  соотносить  свои  действия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планируемыми  результатами,  осуществлять  контроль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 определять  способы  действий  в  рамках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 условий,  корректировать  свои  действия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 с  изменяющейся  ситуацией;  умение  оценивать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учебной задачи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алгоритмическое  мышление,  необходимое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 деятельности  в  современном  обществе; представление  о  программировании  как  сфере  возможной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Программирование циклов с заданным условием окончания работы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Программирование циклов с заданным числом повторений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Различные варианты программирования циклического алгоритма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  <w:ind w:left="56"/>
            </w:pPr>
            <w:r w:rsidRPr="00B72117">
              <w:t>Обобщение и систематизация основных понятий темы. Проверочная 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владение  начальными  умениями  программирования на языке Паскаль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117" w:rsidRPr="00B72117" w:rsidTr="00B72117">
        <w:tc>
          <w:tcPr>
            <w:tcW w:w="15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(1 час)</w:t>
            </w:r>
          </w:p>
        </w:tc>
      </w:tr>
      <w:tr w:rsidR="00B72117" w:rsidRPr="00B72117" w:rsidTr="00B72117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pStyle w:val="a4"/>
              <w:spacing w:before="0" w:after="0"/>
            </w:pPr>
            <w:r w:rsidRPr="00B72117">
              <w:t>Основные понятия курса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систематизированные  представления  об  основных понятиях курса информатики, изученных в  8 классе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навыки  эффективной  работы  с  </w:t>
            </w:r>
            <w:proofErr w:type="gramStart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proofErr w:type="gramEnd"/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видами информации с помощью средств ИКТ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роли  информатики  и  ИКТ  в  жизни </w:t>
            </w:r>
          </w:p>
          <w:p w:rsidR="00B72117" w:rsidRPr="00B72117" w:rsidRDefault="00B72117" w:rsidP="0009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117">
              <w:rPr>
                <w:rFonts w:ascii="Times New Roman" w:hAnsi="Times New Roman" w:cs="Times New Roman"/>
                <w:sz w:val="24"/>
                <w:szCs w:val="24"/>
              </w:rPr>
              <w:t>современного человека</w:t>
            </w:r>
          </w:p>
        </w:tc>
      </w:tr>
    </w:tbl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p w:rsidR="00B72117" w:rsidRPr="00B72117" w:rsidRDefault="00B72117" w:rsidP="00B72117">
      <w:pPr>
        <w:rPr>
          <w:rFonts w:ascii="Times New Roman" w:hAnsi="Times New Roman" w:cs="Times New Roman"/>
          <w:sz w:val="24"/>
          <w:szCs w:val="24"/>
        </w:rPr>
      </w:pPr>
    </w:p>
    <w:sectPr w:rsidR="00B72117" w:rsidRPr="00B72117" w:rsidSect="00B7211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6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C2631B"/>
    <w:multiLevelType w:val="hybridMultilevel"/>
    <w:tmpl w:val="A33815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264B12"/>
    <w:multiLevelType w:val="hybridMultilevel"/>
    <w:tmpl w:val="6CC4F2E0"/>
    <w:lvl w:ilvl="0" w:tplc="04190001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9">
    <w:nsid w:val="41DE3624"/>
    <w:multiLevelType w:val="hybridMultilevel"/>
    <w:tmpl w:val="E4985E3E"/>
    <w:lvl w:ilvl="0" w:tplc="FA08B65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9E71C3"/>
    <w:multiLevelType w:val="hybridMultilevel"/>
    <w:tmpl w:val="4056B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B7754C"/>
    <w:multiLevelType w:val="hybridMultilevel"/>
    <w:tmpl w:val="6030AFBA"/>
    <w:lvl w:ilvl="0" w:tplc="1BE8D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A25F86"/>
    <w:multiLevelType w:val="hybridMultilevel"/>
    <w:tmpl w:val="D5B64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7224B2F"/>
    <w:multiLevelType w:val="hybridMultilevel"/>
    <w:tmpl w:val="15641C78"/>
    <w:lvl w:ilvl="0" w:tplc="04190001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4">
    <w:nsid w:val="7D284E59"/>
    <w:multiLevelType w:val="hybridMultilevel"/>
    <w:tmpl w:val="080AA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</w:num>
  <w:num w:numId="4">
    <w:abstractNumId w:val="3"/>
    <w:lvlOverride w:ilvl="0"/>
  </w:num>
  <w:num w:numId="5">
    <w:abstractNumId w:val="2"/>
    <w:lvlOverride w:ilvl="0"/>
  </w:num>
  <w:num w:numId="6">
    <w:abstractNumId w:val="1"/>
    <w:lvlOverride w:ilvl="0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2117"/>
    <w:rsid w:val="00B72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72117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i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72117"/>
    <w:rPr>
      <w:rFonts w:ascii="Times New Roman" w:eastAsia="Times New Roman" w:hAnsi="Times New Roman" w:cs="Times New Roman"/>
      <w:i/>
      <w:sz w:val="28"/>
      <w:lang w:eastAsia="ar-SA"/>
    </w:rPr>
  </w:style>
  <w:style w:type="character" w:styleId="a3">
    <w:name w:val="Hyperlink"/>
    <w:basedOn w:val="a0"/>
    <w:semiHidden/>
    <w:unhideWhenUsed/>
    <w:rsid w:val="00B72117"/>
  </w:style>
  <w:style w:type="paragraph" w:styleId="a4">
    <w:name w:val="Normal (Web)"/>
    <w:basedOn w:val="a"/>
    <w:uiPriority w:val="99"/>
    <w:unhideWhenUsed/>
    <w:rsid w:val="00B7211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B721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211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B72117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uiPriority w:val="99"/>
    <w:rsid w:val="00B7211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uiPriority w:val="99"/>
    <w:rsid w:val="00B7211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72117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B72117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72117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721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721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B721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6">
    <w:name w:val="Strong"/>
    <w:basedOn w:val="a0"/>
    <w:qFormat/>
    <w:rsid w:val="00B72117"/>
    <w:rPr>
      <w:b/>
      <w:bCs/>
    </w:rPr>
  </w:style>
  <w:style w:type="character" w:styleId="a7">
    <w:name w:val="Emphasis"/>
    <w:basedOn w:val="a0"/>
    <w:qFormat/>
    <w:rsid w:val="00B72117"/>
    <w:rPr>
      <w:i/>
      <w:iCs/>
    </w:rPr>
  </w:style>
  <w:style w:type="paragraph" w:styleId="a8">
    <w:name w:val="Body Text Indent"/>
    <w:basedOn w:val="a"/>
    <w:link w:val="a9"/>
    <w:uiPriority w:val="99"/>
    <w:semiHidden/>
    <w:unhideWhenUsed/>
    <w:rsid w:val="00B7211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72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5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6675</Words>
  <Characters>38053</Characters>
  <Application>Microsoft Office Word</Application>
  <DocSecurity>0</DocSecurity>
  <Lines>317</Lines>
  <Paragraphs>89</Paragraphs>
  <ScaleCrop>false</ScaleCrop>
  <Company/>
  <LinksUpToDate>false</LinksUpToDate>
  <CharactersWithSpaces>44639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Петровна</dc:creator>
  <cp:keywords/>
  <dc:description/>
  <cp:lastModifiedBy>Евгения Петровна</cp:lastModifiedBy>
  <cp:revision>2</cp:revision>
  <dcterms:created xsi:type="dcterms:W3CDTF">2020-11-06T10:14:00Z</dcterms:created>
  <dcterms:modified xsi:type="dcterms:W3CDTF">2020-11-06T10:19:00Z</dcterms:modified>
</cp:coreProperties>
</file>